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055" w:rsidRDefault="00F54055" w:rsidP="00972F22">
      <w:pPr>
        <w:jc w:val="center"/>
        <w:rPr>
          <w:rFonts w:ascii="Arial" w:hAnsi="Arial" w:cs="Arial"/>
          <w:b/>
        </w:rPr>
      </w:pPr>
    </w:p>
    <w:p w:rsidR="00F54055" w:rsidRPr="00F4781A" w:rsidRDefault="00F54055" w:rsidP="00972F22">
      <w:pPr>
        <w:jc w:val="center"/>
        <w:rPr>
          <w:rFonts w:ascii="Times New Roman" w:hAnsi="Times New Roman" w:cs="Times New Roman"/>
          <w:b/>
          <w:sz w:val="28"/>
          <w:szCs w:val="28"/>
        </w:rPr>
      </w:pPr>
      <w:r w:rsidRPr="00F4781A">
        <w:rPr>
          <w:rFonts w:ascii="Times New Roman" w:hAnsi="Times New Roman" w:cs="Times New Roman"/>
          <w:b/>
          <w:sz w:val="28"/>
          <w:szCs w:val="28"/>
        </w:rPr>
        <w:t xml:space="preserve">СОВЕТ ДЕПУТАТОВ НОВОШАРАПСКОГО СЕЛЬСОВЕТА </w:t>
      </w:r>
    </w:p>
    <w:p w:rsidR="00F54055" w:rsidRPr="00F4781A" w:rsidRDefault="00F54055" w:rsidP="00972F22">
      <w:pPr>
        <w:jc w:val="center"/>
        <w:rPr>
          <w:rFonts w:ascii="Times New Roman" w:hAnsi="Times New Roman" w:cs="Times New Roman"/>
          <w:b/>
          <w:sz w:val="28"/>
          <w:szCs w:val="28"/>
        </w:rPr>
      </w:pPr>
      <w:r w:rsidRPr="00F4781A">
        <w:rPr>
          <w:rFonts w:ascii="Times New Roman" w:hAnsi="Times New Roman" w:cs="Times New Roman"/>
          <w:b/>
          <w:sz w:val="28"/>
          <w:szCs w:val="28"/>
        </w:rPr>
        <w:t xml:space="preserve">ОРДЫНСКОГО РАЙОНА  </w:t>
      </w:r>
    </w:p>
    <w:p w:rsidR="00F54055" w:rsidRPr="00F4781A" w:rsidRDefault="00F54055" w:rsidP="00972F22">
      <w:pPr>
        <w:jc w:val="center"/>
        <w:rPr>
          <w:rFonts w:ascii="Times New Roman" w:hAnsi="Times New Roman" w:cs="Times New Roman"/>
          <w:b/>
          <w:sz w:val="28"/>
          <w:szCs w:val="28"/>
        </w:rPr>
      </w:pPr>
      <w:r w:rsidRPr="00F4781A">
        <w:rPr>
          <w:rFonts w:ascii="Times New Roman" w:hAnsi="Times New Roman" w:cs="Times New Roman"/>
          <w:b/>
          <w:sz w:val="28"/>
          <w:szCs w:val="28"/>
        </w:rPr>
        <w:t>НОВОСИБИРСКОЙ ОБЛАСТИ</w:t>
      </w:r>
    </w:p>
    <w:p w:rsidR="00F54055" w:rsidRPr="00F4781A" w:rsidRDefault="00F54055" w:rsidP="00972F22">
      <w:pPr>
        <w:jc w:val="center"/>
        <w:rPr>
          <w:rFonts w:ascii="Times New Roman" w:hAnsi="Times New Roman" w:cs="Times New Roman"/>
          <w:sz w:val="28"/>
          <w:szCs w:val="28"/>
        </w:rPr>
      </w:pPr>
    </w:p>
    <w:p w:rsidR="00F54055" w:rsidRPr="00F4781A" w:rsidRDefault="00F54055" w:rsidP="00972F22">
      <w:pPr>
        <w:jc w:val="center"/>
        <w:rPr>
          <w:rFonts w:ascii="Times New Roman" w:hAnsi="Times New Roman" w:cs="Times New Roman"/>
          <w:b/>
          <w:sz w:val="28"/>
          <w:szCs w:val="28"/>
        </w:rPr>
      </w:pPr>
      <w:r w:rsidRPr="00F4781A">
        <w:rPr>
          <w:rFonts w:ascii="Times New Roman" w:hAnsi="Times New Roman" w:cs="Times New Roman"/>
          <w:b/>
          <w:sz w:val="28"/>
          <w:szCs w:val="28"/>
        </w:rPr>
        <w:t>РЕШЕНИЕ</w:t>
      </w:r>
    </w:p>
    <w:p w:rsidR="00F54055" w:rsidRPr="00F4781A" w:rsidRDefault="00F4781A" w:rsidP="00972F22">
      <w:pPr>
        <w:jc w:val="center"/>
        <w:rPr>
          <w:rFonts w:ascii="Times New Roman" w:hAnsi="Times New Roman" w:cs="Times New Roman"/>
          <w:sz w:val="28"/>
          <w:szCs w:val="28"/>
        </w:rPr>
      </w:pPr>
      <w:r w:rsidRPr="00F4781A">
        <w:rPr>
          <w:rFonts w:ascii="Times New Roman" w:hAnsi="Times New Roman" w:cs="Times New Roman"/>
          <w:sz w:val="28"/>
          <w:szCs w:val="28"/>
        </w:rPr>
        <w:t>(сорок четвертая</w:t>
      </w:r>
      <w:r w:rsidR="00F54055" w:rsidRPr="00F4781A">
        <w:rPr>
          <w:rFonts w:ascii="Times New Roman" w:hAnsi="Times New Roman" w:cs="Times New Roman"/>
          <w:sz w:val="28"/>
          <w:szCs w:val="28"/>
        </w:rPr>
        <w:t xml:space="preserve"> сессия)</w:t>
      </w:r>
    </w:p>
    <w:p w:rsidR="00F54055" w:rsidRPr="00F4781A" w:rsidRDefault="00F54055" w:rsidP="00972F22">
      <w:pPr>
        <w:jc w:val="center"/>
        <w:rPr>
          <w:rFonts w:ascii="Times New Roman" w:hAnsi="Times New Roman" w:cs="Times New Roman"/>
          <w:sz w:val="28"/>
          <w:szCs w:val="28"/>
        </w:rPr>
      </w:pPr>
    </w:p>
    <w:p w:rsidR="00F54055" w:rsidRPr="00F4781A" w:rsidRDefault="00D60F4E" w:rsidP="009D3393">
      <w:pPr>
        <w:rPr>
          <w:rFonts w:ascii="Times New Roman" w:hAnsi="Times New Roman" w:cs="Times New Roman"/>
          <w:sz w:val="28"/>
          <w:szCs w:val="28"/>
        </w:rPr>
      </w:pPr>
      <w:r>
        <w:rPr>
          <w:rFonts w:ascii="Times New Roman" w:hAnsi="Times New Roman" w:cs="Times New Roman"/>
          <w:sz w:val="28"/>
          <w:szCs w:val="28"/>
        </w:rPr>
        <w:t>от  15.01.</w:t>
      </w:r>
      <w:r w:rsidR="00F4781A" w:rsidRPr="00F4781A">
        <w:rPr>
          <w:rFonts w:ascii="Times New Roman" w:hAnsi="Times New Roman" w:cs="Times New Roman"/>
          <w:sz w:val="28"/>
          <w:szCs w:val="28"/>
        </w:rPr>
        <w:t>2020</w:t>
      </w:r>
      <w:r w:rsidR="00F54055" w:rsidRPr="00F4781A">
        <w:rPr>
          <w:rFonts w:ascii="Times New Roman" w:hAnsi="Times New Roman" w:cs="Times New Roman"/>
          <w:sz w:val="28"/>
          <w:szCs w:val="28"/>
        </w:rPr>
        <w:t xml:space="preserve">г.                                                                    </w:t>
      </w:r>
      <w:r w:rsidR="00F4781A" w:rsidRPr="00F4781A">
        <w:rPr>
          <w:rFonts w:ascii="Times New Roman" w:hAnsi="Times New Roman" w:cs="Times New Roman"/>
          <w:sz w:val="28"/>
          <w:szCs w:val="28"/>
        </w:rPr>
        <w:t xml:space="preserve">                          № 149</w:t>
      </w:r>
    </w:p>
    <w:p w:rsidR="00F54055" w:rsidRPr="00F4781A" w:rsidRDefault="00F54055" w:rsidP="00972F22">
      <w:pPr>
        <w:jc w:val="center"/>
        <w:rPr>
          <w:rFonts w:ascii="Times New Roman" w:hAnsi="Times New Roman" w:cs="Times New Roman"/>
          <w:sz w:val="28"/>
          <w:szCs w:val="28"/>
        </w:rPr>
      </w:pPr>
    </w:p>
    <w:p w:rsidR="00F54055" w:rsidRPr="00F4781A" w:rsidRDefault="00F4781A" w:rsidP="00601522">
      <w:pPr>
        <w:pStyle w:val="ConsPlusTitle"/>
        <w:widowControl/>
        <w:tabs>
          <w:tab w:val="left" w:pos="0"/>
        </w:tabs>
        <w:ind w:right="-1"/>
        <w:jc w:val="center"/>
        <w:rPr>
          <w:rFonts w:ascii="Times New Roman" w:hAnsi="Times New Roman" w:cs="Times New Roman"/>
          <w:iCs/>
          <w:color w:val="000000"/>
          <w:spacing w:val="6"/>
          <w:sz w:val="28"/>
          <w:szCs w:val="28"/>
        </w:rPr>
      </w:pPr>
      <w:r>
        <w:rPr>
          <w:rFonts w:ascii="Times New Roman" w:hAnsi="Times New Roman" w:cs="Times New Roman"/>
          <w:sz w:val="28"/>
          <w:szCs w:val="28"/>
        </w:rPr>
        <w:t>Об отмене</w:t>
      </w:r>
      <w:r w:rsidR="00F54055" w:rsidRPr="00F4781A">
        <w:rPr>
          <w:rFonts w:ascii="Times New Roman" w:hAnsi="Times New Roman" w:cs="Times New Roman"/>
          <w:sz w:val="28"/>
          <w:szCs w:val="28"/>
        </w:rPr>
        <w:t xml:space="preserve"> генерального плана д. Новый Шарап Ордынского района Новосибирской области</w:t>
      </w:r>
    </w:p>
    <w:p w:rsidR="00F54055" w:rsidRPr="00F4781A" w:rsidRDefault="00F54055" w:rsidP="00601522">
      <w:pPr>
        <w:pStyle w:val="ConsPlusTitle"/>
        <w:widowControl/>
        <w:tabs>
          <w:tab w:val="left" w:pos="0"/>
        </w:tabs>
        <w:ind w:right="-1"/>
        <w:jc w:val="center"/>
        <w:rPr>
          <w:rFonts w:ascii="Times New Roman" w:hAnsi="Times New Roman" w:cs="Times New Roman"/>
          <w:sz w:val="28"/>
          <w:szCs w:val="28"/>
        </w:rPr>
      </w:pPr>
    </w:p>
    <w:p w:rsidR="00F54055" w:rsidRPr="00F4781A" w:rsidRDefault="003314B6" w:rsidP="003314B6">
      <w:pPr>
        <w:pStyle w:val="ConsPlusNormal"/>
        <w:ind w:firstLine="540"/>
        <w:jc w:val="both"/>
        <w:rPr>
          <w:rFonts w:ascii="Times New Roman" w:hAnsi="Times New Roman"/>
          <w:sz w:val="28"/>
          <w:szCs w:val="28"/>
        </w:rPr>
      </w:pPr>
      <w:r w:rsidRPr="00F4781A">
        <w:rPr>
          <w:rFonts w:ascii="Times New Roman" w:hAnsi="Times New Roman"/>
          <w:sz w:val="28"/>
          <w:szCs w:val="28"/>
        </w:rPr>
        <w:t xml:space="preserve">На основании протеста прокуратуры Ордынского района Новосибирской области от 09.01.2020 исх. № 1-1111в-2019 на Решение 43-й сессии Совета депутатов№ 43-1 от 17.04.2014 года, </w:t>
      </w:r>
      <w:r w:rsidR="00F54055" w:rsidRPr="00F4781A">
        <w:rPr>
          <w:rFonts w:ascii="Times New Roman" w:hAnsi="Times New Roman"/>
          <w:sz w:val="28"/>
          <w:szCs w:val="28"/>
        </w:rPr>
        <w:t>Совет депутатов Новошарапского сельсовета Ордынского</w:t>
      </w:r>
      <w:bookmarkStart w:id="0" w:name="_GoBack"/>
      <w:bookmarkEnd w:id="0"/>
      <w:r w:rsidR="00F54055" w:rsidRPr="00F4781A">
        <w:rPr>
          <w:rFonts w:ascii="Times New Roman" w:hAnsi="Times New Roman"/>
          <w:sz w:val="28"/>
          <w:szCs w:val="28"/>
        </w:rPr>
        <w:t xml:space="preserve"> района Новосибирской области</w:t>
      </w:r>
      <w:r w:rsidRPr="00F4781A">
        <w:rPr>
          <w:rFonts w:ascii="Times New Roman" w:hAnsi="Times New Roman"/>
          <w:sz w:val="28"/>
          <w:szCs w:val="28"/>
        </w:rPr>
        <w:t xml:space="preserve"> </w:t>
      </w:r>
      <w:r w:rsidR="00F54055" w:rsidRPr="00F4781A">
        <w:rPr>
          <w:rFonts w:ascii="Times New Roman" w:hAnsi="Times New Roman"/>
          <w:b/>
          <w:sz w:val="28"/>
          <w:szCs w:val="28"/>
        </w:rPr>
        <w:t>РЕШИЛ</w:t>
      </w:r>
      <w:r w:rsidR="00F54055" w:rsidRPr="00F4781A">
        <w:rPr>
          <w:rFonts w:ascii="Times New Roman" w:hAnsi="Times New Roman"/>
          <w:sz w:val="28"/>
          <w:szCs w:val="28"/>
        </w:rPr>
        <w:t>:</w:t>
      </w:r>
    </w:p>
    <w:p w:rsidR="00F54055" w:rsidRPr="00F4781A" w:rsidRDefault="00F54055" w:rsidP="00FB1B26">
      <w:pPr>
        <w:widowControl w:val="0"/>
        <w:autoSpaceDE w:val="0"/>
        <w:autoSpaceDN w:val="0"/>
        <w:adjustRightInd w:val="0"/>
        <w:ind w:firstLine="540"/>
        <w:jc w:val="both"/>
        <w:rPr>
          <w:rFonts w:ascii="Times New Roman" w:hAnsi="Times New Roman" w:cs="Times New Roman"/>
          <w:sz w:val="28"/>
          <w:szCs w:val="28"/>
        </w:rPr>
      </w:pPr>
      <w:r w:rsidRPr="00F4781A">
        <w:rPr>
          <w:rFonts w:ascii="Times New Roman" w:hAnsi="Times New Roman" w:cs="Times New Roman"/>
          <w:sz w:val="28"/>
          <w:szCs w:val="28"/>
        </w:rPr>
        <w:t>1. Признать утративши</w:t>
      </w:r>
      <w:r w:rsidR="003314B6" w:rsidRPr="00F4781A">
        <w:rPr>
          <w:rFonts w:ascii="Times New Roman" w:hAnsi="Times New Roman" w:cs="Times New Roman"/>
          <w:sz w:val="28"/>
          <w:szCs w:val="28"/>
        </w:rPr>
        <w:t>м силу решение сорок третьей</w:t>
      </w:r>
      <w:r w:rsidRPr="00F4781A">
        <w:rPr>
          <w:rFonts w:ascii="Times New Roman" w:hAnsi="Times New Roman" w:cs="Times New Roman"/>
          <w:sz w:val="28"/>
          <w:szCs w:val="28"/>
        </w:rPr>
        <w:t xml:space="preserve"> сессии Совета депутатов Новошарапского сельсовета Ордынского района Нов</w:t>
      </w:r>
      <w:r w:rsidR="003314B6" w:rsidRPr="00F4781A">
        <w:rPr>
          <w:rFonts w:ascii="Times New Roman" w:hAnsi="Times New Roman" w:cs="Times New Roman"/>
          <w:sz w:val="28"/>
          <w:szCs w:val="28"/>
        </w:rPr>
        <w:t>осибирской области от 17.10.2014 года № 43-1</w:t>
      </w:r>
      <w:r w:rsidRPr="00F4781A">
        <w:rPr>
          <w:rFonts w:ascii="Times New Roman" w:hAnsi="Times New Roman" w:cs="Times New Roman"/>
          <w:sz w:val="28"/>
          <w:szCs w:val="28"/>
        </w:rPr>
        <w:t xml:space="preserve"> «Об утверждении генерального плана д. Новый Шарап Ордынского района Новосибирской области»</w:t>
      </w:r>
    </w:p>
    <w:p w:rsidR="00F54055" w:rsidRPr="00F4781A" w:rsidRDefault="00F4781A" w:rsidP="00A4598D">
      <w:pPr>
        <w:widowControl w:val="0"/>
        <w:autoSpaceDE w:val="0"/>
        <w:autoSpaceDN w:val="0"/>
        <w:adjustRightInd w:val="0"/>
        <w:ind w:firstLine="540"/>
        <w:jc w:val="both"/>
        <w:rPr>
          <w:rFonts w:ascii="Times New Roman" w:hAnsi="Times New Roman" w:cs="Times New Roman"/>
          <w:color w:val="auto"/>
          <w:sz w:val="28"/>
          <w:szCs w:val="28"/>
        </w:rPr>
      </w:pPr>
      <w:r w:rsidRPr="00F4781A">
        <w:rPr>
          <w:rFonts w:ascii="Times New Roman" w:hAnsi="Times New Roman" w:cs="Times New Roman"/>
          <w:color w:val="auto"/>
          <w:sz w:val="28"/>
          <w:szCs w:val="28"/>
        </w:rPr>
        <w:t>2</w:t>
      </w:r>
      <w:r w:rsidR="00F54055" w:rsidRPr="00F4781A">
        <w:rPr>
          <w:rFonts w:ascii="Times New Roman" w:hAnsi="Times New Roman" w:cs="Times New Roman"/>
          <w:color w:val="auto"/>
          <w:sz w:val="28"/>
          <w:szCs w:val="28"/>
        </w:rPr>
        <w:t xml:space="preserve">. Решение вступает в силу на следующий день после его официального опубликования. </w:t>
      </w: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r w:rsidRPr="00F4781A">
        <w:rPr>
          <w:rFonts w:ascii="Times New Roman" w:hAnsi="Times New Roman" w:cs="Times New Roman"/>
          <w:color w:val="auto"/>
          <w:sz w:val="28"/>
          <w:szCs w:val="28"/>
        </w:rPr>
        <w:t xml:space="preserve">3. Контроль за исполнением решения возложить на комиссию по социальным </w:t>
      </w:r>
      <w:r w:rsidR="0040588E">
        <w:rPr>
          <w:rFonts w:ascii="Times New Roman" w:hAnsi="Times New Roman" w:cs="Times New Roman"/>
          <w:color w:val="auto"/>
          <w:sz w:val="28"/>
          <w:szCs w:val="28"/>
        </w:rPr>
        <w:t>вопросам (председатель Широков К.А.</w:t>
      </w:r>
      <w:r w:rsidRPr="00F4781A">
        <w:rPr>
          <w:rFonts w:ascii="Times New Roman" w:hAnsi="Times New Roman" w:cs="Times New Roman"/>
          <w:color w:val="auto"/>
          <w:sz w:val="28"/>
          <w:szCs w:val="28"/>
        </w:rPr>
        <w:t>)</w:t>
      </w: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r w:rsidRPr="00F4781A">
        <w:rPr>
          <w:rFonts w:ascii="Times New Roman" w:hAnsi="Times New Roman" w:cs="Times New Roman"/>
          <w:color w:val="auto"/>
          <w:sz w:val="28"/>
          <w:szCs w:val="28"/>
        </w:rPr>
        <w:t>Председатель Совета депутатов</w:t>
      </w:r>
    </w:p>
    <w:p w:rsidR="00F4781A"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r w:rsidRPr="00F4781A">
        <w:rPr>
          <w:rFonts w:ascii="Times New Roman" w:hAnsi="Times New Roman" w:cs="Times New Roman"/>
          <w:color w:val="auto"/>
          <w:sz w:val="28"/>
          <w:szCs w:val="28"/>
        </w:rPr>
        <w:t>Новошарапского сельсовета</w:t>
      </w:r>
    </w:p>
    <w:p w:rsidR="00F54055" w:rsidRPr="00F4781A" w:rsidRDefault="00F4781A" w:rsidP="00A4598D">
      <w:pPr>
        <w:widowControl w:val="0"/>
        <w:autoSpaceDE w:val="0"/>
        <w:autoSpaceDN w:val="0"/>
        <w:adjustRightInd w:val="0"/>
        <w:ind w:firstLine="540"/>
        <w:jc w:val="both"/>
        <w:rPr>
          <w:rFonts w:ascii="Times New Roman" w:hAnsi="Times New Roman" w:cs="Times New Roman"/>
          <w:color w:val="auto"/>
          <w:sz w:val="28"/>
          <w:szCs w:val="28"/>
        </w:rPr>
      </w:pPr>
      <w:r w:rsidRPr="00F4781A">
        <w:rPr>
          <w:rFonts w:ascii="Times New Roman" w:hAnsi="Times New Roman" w:cs="Times New Roman"/>
          <w:color w:val="auto"/>
          <w:sz w:val="28"/>
          <w:szCs w:val="28"/>
        </w:rPr>
        <w:t>Ордынского района Новосибирской области</w:t>
      </w:r>
      <w:r w:rsidRPr="00F4781A">
        <w:rPr>
          <w:rFonts w:ascii="Times New Roman" w:hAnsi="Times New Roman" w:cs="Times New Roman"/>
          <w:color w:val="auto"/>
          <w:sz w:val="28"/>
          <w:szCs w:val="28"/>
        </w:rPr>
        <w:tab/>
      </w:r>
      <w:r w:rsidRPr="00F4781A">
        <w:rPr>
          <w:rFonts w:ascii="Times New Roman" w:hAnsi="Times New Roman" w:cs="Times New Roman"/>
          <w:color w:val="auto"/>
          <w:sz w:val="28"/>
          <w:szCs w:val="28"/>
        </w:rPr>
        <w:tab/>
      </w:r>
      <w:r w:rsidRPr="00F4781A">
        <w:rPr>
          <w:rFonts w:ascii="Times New Roman" w:hAnsi="Times New Roman" w:cs="Times New Roman"/>
          <w:color w:val="auto"/>
          <w:sz w:val="28"/>
          <w:szCs w:val="28"/>
        </w:rPr>
        <w:tab/>
        <w:t>Г.А. Эллер</w:t>
      </w: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p>
    <w:p w:rsidR="00F4781A"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r w:rsidRPr="00F4781A">
        <w:rPr>
          <w:rFonts w:ascii="Times New Roman" w:hAnsi="Times New Roman" w:cs="Times New Roman"/>
          <w:color w:val="auto"/>
          <w:sz w:val="28"/>
          <w:szCs w:val="28"/>
        </w:rPr>
        <w:t>Глава Новошарапского сельсовета</w:t>
      </w:r>
    </w:p>
    <w:p w:rsidR="00F54055" w:rsidRPr="00F4781A" w:rsidRDefault="00F4781A" w:rsidP="00A4598D">
      <w:pPr>
        <w:widowControl w:val="0"/>
        <w:autoSpaceDE w:val="0"/>
        <w:autoSpaceDN w:val="0"/>
        <w:adjustRightInd w:val="0"/>
        <w:ind w:firstLine="540"/>
        <w:jc w:val="both"/>
        <w:rPr>
          <w:rFonts w:ascii="Times New Roman" w:hAnsi="Times New Roman" w:cs="Times New Roman"/>
          <w:color w:val="auto"/>
          <w:sz w:val="28"/>
          <w:szCs w:val="28"/>
        </w:rPr>
      </w:pPr>
      <w:r w:rsidRPr="00F4781A">
        <w:rPr>
          <w:rFonts w:ascii="Times New Roman" w:hAnsi="Times New Roman" w:cs="Times New Roman"/>
          <w:color w:val="auto"/>
          <w:sz w:val="28"/>
          <w:szCs w:val="28"/>
        </w:rPr>
        <w:t xml:space="preserve">Ордынского района Новосибирской области   </w:t>
      </w:r>
      <w:r w:rsidR="00F54055" w:rsidRPr="00F4781A">
        <w:rPr>
          <w:rFonts w:ascii="Times New Roman" w:hAnsi="Times New Roman" w:cs="Times New Roman"/>
          <w:color w:val="auto"/>
          <w:sz w:val="28"/>
          <w:szCs w:val="28"/>
        </w:rPr>
        <w:tab/>
      </w:r>
      <w:r w:rsidR="00F54055" w:rsidRPr="00F4781A">
        <w:rPr>
          <w:rFonts w:ascii="Times New Roman" w:hAnsi="Times New Roman" w:cs="Times New Roman"/>
          <w:color w:val="auto"/>
          <w:sz w:val="28"/>
          <w:szCs w:val="28"/>
        </w:rPr>
        <w:tab/>
      </w:r>
      <w:r w:rsidR="00F54055" w:rsidRPr="00F4781A">
        <w:rPr>
          <w:rFonts w:ascii="Times New Roman" w:hAnsi="Times New Roman" w:cs="Times New Roman"/>
          <w:color w:val="auto"/>
          <w:sz w:val="28"/>
          <w:szCs w:val="28"/>
        </w:rPr>
        <w:tab/>
        <w:t>Н.В. Хананова</w:t>
      </w:r>
      <w:r w:rsidR="00F54055" w:rsidRPr="00F4781A">
        <w:rPr>
          <w:rFonts w:ascii="Times New Roman" w:hAnsi="Times New Roman" w:cs="Times New Roman"/>
          <w:color w:val="auto"/>
          <w:sz w:val="28"/>
          <w:szCs w:val="28"/>
        </w:rPr>
        <w:tab/>
      </w: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p>
    <w:p w:rsidR="00F54055" w:rsidRPr="00F4781A" w:rsidRDefault="00F54055" w:rsidP="00A4598D">
      <w:pPr>
        <w:widowControl w:val="0"/>
        <w:autoSpaceDE w:val="0"/>
        <w:autoSpaceDN w:val="0"/>
        <w:adjustRightInd w:val="0"/>
        <w:ind w:firstLine="540"/>
        <w:jc w:val="both"/>
        <w:rPr>
          <w:rFonts w:ascii="Times New Roman" w:hAnsi="Times New Roman" w:cs="Times New Roman"/>
          <w:color w:val="auto"/>
          <w:sz w:val="28"/>
          <w:szCs w:val="28"/>
        </w:rPr>
      </w:pPr>
    </w:p>
    <w:p w:rsidR="00F54055" w:rsidRPr="00F4781A" w:rsidRDefault="00F54055" w:rsidP="00A4598D">
      <w:pPr>
        <w:widowControl w:val="0"/>
        <w:autoSpaceDE w:val="0"/>
        <w:autoSpaceDN w:val="0"/>
        <w:adjustRightInd w:val="0"/>
        <w:ind w:left="5670"/>
        <w:jc w:val="both"/>
        <w:rPr>
          <w:rFonts w:ascii="Times New Roman" w:hAnsi="Times New Roman" w:cs="Times New Roman"/>
          <w:color w:val="auto"/>
          <w:sz w:val="28"/>
          <w:szCs w:val="28"/>
        </w:rPr>
      </w:pPr>
    </w:p>
    <w:p w:rsidR="00F54055" w:rsidRPr="00F4781A" w:rsidRDefault="00F54055" w:rsidP="009D3393">
      <w:pPr>
        <w:widowControl w:val="0"/>
        <w:autoSpaceDE w:val="0"/>
        <w:autoSpaceDN w:val="0"/>
        <w:adjustRightInd w:val="0"/>
        <w:ind w:left="6237"/>
        <w:jc w:val="right"/>
        <w:rPr>
          <w:rFonts w:ascii="Times New Roman" w:hAnsi="Times New Roman" w:cs="Times New Roman"/>
          <w:color w:val="auto"/>
          <w:sz w:val="28"/>
          <w:szCs w:val="28"/>
        </w:rPr>
      </w:pPr>
    </w:p>
    <w:p w:rsidR="00F54055" w:rsidRPr="00F4781A" w:rsidRDefault="00F54055" w:rsidP="009D3393">
      <w:pPr>
        <w:widowControl w:val="0"/>
        <w:autoSpaceDE w:val="0"/>
        <w:autoSpaceDN w:val="0"/>
        <w:adjustRightInd w:val="0"/>
        <w:ind w:left="6237"/>
        <w:jc w:val="right"/>
        <w:rPr>
          <w:rFonts w:ascii="Times New Roman" w:hAnsi="Times New Roman" w:cs="Times New Roman"/>
          <w:color w:val="auto"/>
          <w:sz w:val="28"/>
          <w:szCs w:val="28"/>
        </w:rPr>
      </w:pPr>
    </w:p>
    <w:p w:rsidR="00F54055" w:rsidRPr="00F4781A" w:rsidRDefault="00F54055" w:rsidP="009D3393">
      <w:pPr>
        <w:widowControl w:val="0"/>
        <w:autoSpaceDE w:val="0"/>
        <w:autoSpaceDN w:val="0"/>
        <w:adjustRightInd w:val="0"/>
        <w:ind w:left="6237"/>
        <w:jc w:val="right"/>
        <w:rPr>
          <w:rFonts w:ascii="Times New Roman" w:hAnsi="Times New Roman" w:cs="Times New Roman"/>
          <w:color w:val="auto"/>
          <w:sz w:val="28"/>
          <w:szCs w:val="28"/>
        </w:rPr>
      </w:pPr>
    </w:p>
    <w:p w:rsidR="00F54055" w:rsidRPr="00F4781A" w:rsidRDefault="00F54055" w:rsidP="009D3393">
      <w:pPr>
        <w:widowControl w:val="0"/>
        <w:autoSpaceDE w:val="0"/>
        <w:autoSpaceDN w:val="0"/>
        <w:adjustRightInd w:val="0"/>
        <w:ind w:left="6237"/>
        <w:jc w:val="right"/>
        <w:rPr>
          <w:rFonts w:ascii="Times New Roman" w:hAnsi="Times New Roman" w:cs="Times New Roman"/>
          <w:color w:val="auto"/>
          <w:sz w:val="28"/>
          <w:szCs w:val="28"/>
        </w:rPr>
      </w:pPr>
    </w:p>
    <w:p w:rsidR="00F54055" w:rsidRPr="00F4781A" w:rsidRDefault="00F54055" w:rsidP="009D3393">
      <w:pPr>
        <w:widowControl w:val="0"/>
        <w:autoSpaceDE w:val="0"/>
        <w:autoSpaceDN w:val="0"/>
        <w:adjustRightInd w:val="0"/>
        <w:ind w:left="6237"/>
        <w:jc w:val="right"/>
        <w:rPr>
          <w:rFonts w:ascii="Times New Roman" w:hAnsi="Times New Roman" w:cs="Times New Roman"/>
          <w:color w:val="auto"/>
          <w:sz w:val="28"/>
          <w:szCs w:val="28"/>
        </w:rPr>
      </w:pPr>
    </w:p>
    <w:p w:rsidR="00F54055" w:rsidRPr="00F4781A" w:rsidRDefault="00F54055" w:rsidP="009D3393">
      <w:pPr>
        <w:widowControl w:val="0"/>
        <w:autoSpaceDE w:val="0"/>
        <w:autoSpaceDN w:val="0"/>
        <w:adjustRightInd w:val="0"/>
        <w:ind w:left="6237"/>
        <w:jc w:val="right"/>
        <w:rPr>
          <w:rFonts w:ascii="Times New Roman" w:hAnsi="Times New Roman" w:cs="Times New Roman"/>
          <w:color w:val="auto"/>
          <w:sz w:val="28"/>
          <w:szCs w:val="28"/>
        </w:rPr>
      </w:pPr>
    </w:p>
    <w:p w:rsidR="00F54055" w:rsidRPr="00F4781A" w:rsidRDefault="00F54055" w:rsidP="009D3393">
      <w:pPr>
        <w:widowControl w:val="0"/>
        <w:autoSpaceDE w:val="0"/>
        <w:autoSpaceDN w:val="0"/>
        <w:adjustRightInd w:val="0"/>
        <w:ind w:left="6237"/>
        <w:jc w:val="right"/>
        <w:rPr>
          <w:rFonts w:ascii="Times New Roman" w:hAnsi="Times New Roman" w:cs="Times New Roman"/>
          <w:color w:val="auto"/>
          <w:sz w:val="28"/>
          <w:szCs w:val="28"/>
        </w:rPr>
      </w:pPr>
    </w:p>
    <w:p w:rsidR="00F54055" w:rsidRDefault="00F54055" w:rsidP="009D3393">
      <w:pPr>
        <w:widowControl w:val="0"/>
        <w:autoSpaceDE w:val="0"/>
        <w:autoSpaceDN w:val="0"/>
        <w:adjustRightInd w:val="0"/>
        <w:ind w:left="6237"/>
        <w:jc w:val="right"/>
        <w:rPr>
          <w:rFonts w:ascii="Times New Roman" w:hAnsi="Times New Roman" w:cs="Times New Roman"/>
          <w:color w:val="auto"/>
        </w:rPr>
      </w:pPr>
    </w:p>
    <w:sectPr w:rsidR="00F54055" w:rsidSect="009535C1">
      <w:pgSz w:w="11906" w:h="16838"/>
      <w:pgMar w:top="426" w:right="566" w:bottom="426" w:left="1134" w:header="340" w:footer="34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651" w:rsidRDefault="00447651" w:rsidP="009E26DD">
      <w:r>
        <w:separator/>
      </w:r>
    </w:p>
  </w:endnote>
  <w:endnote w:type="continuationSeparator" w:id="1">
    <w:p w:rsidR="00447651" w:rsidRDefault="00447651" w:rsidP="009E26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651" w:rsidRDefault="00447651" w:rsidP="009E26DD">
      <w:r>
        <w:separator/>
      </w:r>
    </w:p>
  </w:footnote>
  <w:footnote w:type="continuationSeparator" w:id="1">
    <w:p w:rsidR="00447651" w:rsidRDefault="00447651" w:rsidP="009E26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80EF2B8"/>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D369D12"/>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8EF845A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B6EC11B4"/>
    <w:lvl w:ilvl="0">
      <w:start w:val="1"/>
      <w:numFmt w:val="decimal"/>
      <w:pStyle w:val="ConsNonformat"/>
      <w:lvlText w:val="%1."/>
      <w:lvlJc w:val="left"/>
      <w:pPr>
        <w:tabs>
          <w:tab w:val="num" w:pos="360"/>
        </w:tabs>
        <w:ind w:left="360" w:hanging="360"/>
      </w:pPr>
      <w:rPr>
        <w:rFonts w:cs="Times New Roman"/>
      </w:rPr>
    </w:lvl>
  </w:abstractNum>
  <w:abstractNum w:abstractNumId="4">
    <w:nsid w:val="FFFFFF89"/>
    <w:multiLevelType w:val="singleLevel"/>
    <w:tmpl w:val="A72261B2"/>
    <w:lvl w:ilvl="0">
      <w:start w:val="1"/>
      <w:numFmt w:val="bullet"/>
      <w:lvlText w:val=""/>
      <w:lvlJc w:val="left"/>
      <w:pPr>
        <w:tabs>
          <w:tab w:val="num" w:pos="360"/>
        </w:tabs>
        <w:ind w:left="360" w:hanging="360"/>
      </w:pPr>
      <w:rPr>
        <w:rFonts w:ascii="Symbol" w:hAnsi="Symbol" w:hint="default"/>
      </w:rPr>
    </w:lvl>
  </w:abstractNum>
  <w:abstractNum w:abstractNumId="5">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2"/>
    <w:multiLevelType w:val="multilevel"/>
    <w:tmpl w:val="00000002"/>
    <w:name w:val="WW8Num2"/>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7">
    <w:nsid w:val="00000003"/>
    <w:multiLevelType w:val="multilevel"/>
    <w:tmpl w:val="00000003"/>
    <w:name w:val="WW8Num3"/>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8">
    <w:nsid w:val="00000004"/>
    <w:multiLevelType w:val="multilevel"/>
    <w:tmpl w:val="00000004"/>
    <w:name w:val="WW8Num4"/>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9">
    <w:nsid w:val="00000005"/>
    <w:multiLevelType w:val="multilevel"/>
    <w:tmpl w:val="00000005"/>
    <w:name w:val="WW8Num5"/>
    <w:lvl w:ilvl="0">
      <w:start w:val="1"/>
      <w:numFmt w:val="upperRoman"/>
      <w:lvlText w:val="%1."/>
      <w:lvlJc w:val="left"/>
      <w:pPr>
        <w:tabs>
          <w:tab w:val="num" w:pos="786"/>
        </w:tabs>
        <w:ind w:left="786" w:hanging="360"/>
      </w:pPr>
      <w:rPr>
        <w:rFonts w:cs="Times New Roman"/>
      </w:rPr>
    </w:lvl>
    <w:lvl w:ilvl="1">
      <w:start w:val="1"/>
      <w:numFmt w:val="decimal"/>
      <w:lvlText w:val="%2."/>
      <w:lvlJc w:val="left"/>
      <w:pPr>
        <w:tabs>
          <w:tab w:val="num" w:pos="1146"/>
        </w:tabs>
        <w:ind w:left="1146" w:hanging="360"/>
      </w:pPr>
      <w:rPr>
        <w:rFonts w:cs="Times New Roman"/>
      </w:rPr>
    </w:lvl>
    <w:lvl w:ilvl="2">
      <w:start w:val="1"/>
      <w:numFmt w:val="decimal"/>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decimal"/>
      <w:lvlText w:val="%5."/>
      <w:lvlJc w:val="left"/>
      <w:pPr>
        <w:tabs>
          <w:tab w:val="num" w:pos="2226"/>
        </w:tabs>
        <w:ind w:left="2226" w:hanging="360"/>
      </w:pPr>
      <w:rPr>
        <w:rFonts w:cs="Times New Roman"/>
      </w:rPr>
    </w:lvl>
    <w:lvl w:ilvl="5">
      <w:start w:val="1"/>
      <w:numFmt w:val="decimal"/>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decimal"/>
      <w:lvlText w:val="%8."/>
      <w:lvlJc w:val="left"/>
      <w:pPr>
        <w:tabs>
          <w:tab w:val="num" w:pos="3306"/>
        </w:tabs>
        <w:ind w:left="3306" w:hanging="360"/>
      </w:pPr>
      <w:rPr>
        <w:rFonts w:cs="Times New Roman"/>
      </w:rPr>
    </w:lvl>
    <w:lvl w:ilvl="8">
      <w:start w:val="1"/>
      <w:numFmt w:val="decimal"/>
      <w:lvlText w:val="%9."/>
      <w:lvlJc w:val="left"/>
      <w:pPr>
        <w:tabs>
          <w:tab w:val="num" w:pos="3666"/>
        </w:tabs>
        <w:ind w:left="3666" w:hanging="360"/>
      </w:pPr>
      <w:rPr>
        <w:rFonts w:cs="Times New Roman"/>
      </w:rPr>
    </w:lvl>
  </w:abstractNum>
  <w:abstractNum w:abstractNumId="10">
    <w:nsid w:val="00000006"/>
    <w:multiLevelType w:val="multilevel"/>
    <w:tmpl w:val="00000006"/>
    <w:name w:val="WW8Num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1">
    <w:nsid w:val="00000007"/>
    <w:multiLevelType w:val="multilevel"/>
    <w:tmpl w:val="00000007"/>
    <w:name w:val="WW8Num7"/>
    <w:lvl w:ilvl="0">
      <w:start w:val="1"/>
      <w:numFmt w:val="bullet"/>
      <w:lvlText w:val="—"/>
      <w:lvlJc w:val="left"/>
      <w:pPr>
        <w:tabs>
          <w:tab w:val="num" w:pos="928"/>
        </w:tabs>
        <w:ind w:left="928" w:hanging="360"/>
      </w:pPr>
      <w:rPr>
        <w:rFonts w:ascii="StarSymbol" w:eastAsia="StarSymbol"/>
        <w:sz w:val="18"/>
      </w:rPr>
    </w:lvl>
    <w:lvl w:ilvl="1">
      <w:start w:val="1"/>
      <w:numFmt w:val="bullet"/>
      <w:lvlText w:val="—"/>
      <w:lvlJc w:val="left"/>
      <w:pPr>
        <w:tabs>
          <w:tab w:val="num" w:pos="720"/>
        </w:tabs>
        <w:ind w:left="720" w:hanging="360"/>
      </w:pPr>
      <w:rPr>
        <w:rFonts w:ascii="StarSymbol" w:eastAsia="StarSymbol"/>
        <w:sz w:val="18"/>
      </w:rPr>
    </w:lvl>
    <w:lvl w:ilvl="2">
      <w:start w:val="1"/>
      <w:numFmt w:val="bullet"/>
      <w:lvlText w:val="—"/>
      <w:lvlJc w:val="left"/>
      <w:pPr>
        <w:tabs>
          <w:tab w:val="num" w:pos="1080"/>
        </w:tabs>
        <w:ind w:left="1080" w:hanging="360"/>
      </w:pPr>
      <w:rPr>
        <w:rFonts w:ascii="StarSymbol" w:eastAsia="StarSymbol"/>
        <w:sz w:val="18"/>
      </w:rPr>
    </w:lvl>
    <w:lvl w:ilvl="3">
      <w:start w:val="1"/>
      <w:numFmt w:val="bullet"/>
      <w:lvlText w:val="—"/>
      <w:lvlJc w:val="left"/>
      <w:pPr>
        <w:tabs>
          <w:tab w:val="num" w:pos="1440"/>
        </w:tabs>
        <w:ind w:left="1440" w:hanging="360"/>
      </w:pPr>
      <w:rPr>
        <w:rFonts w:ascii="StarSymbol" w:eastAsia="StarSymbol"/>
        <w:sz w:val="18"/>
      </w:rPr>
    </w:lvl>
    <w:lvl w:ilvl="4">
      <w:start w:val="1"/>
      <w:numFmt w:val="bullet"/>
      <w:lvlText w:val="—"/>
      <w:lvlJc w:val="left"/>
      <w:pPr>
        <w:tabs>
          <w:tab w:val="num" w:pos="1800"/>
        </w:tabs>
        <w:ind w:left="1800" w:hanging="360"/>
      </w:pPr>
      <w:rPr>
        <w:rFonts w:ascii="StarSymbol" w:eastAsia="StarSymbol"/>
        <w:sz w:val="18"/>
      </w:rPr>
    </w:lvl>
    <w:lvl w:ilvl="5">
      <w:start w:val="1"/>
      <w:numFmt w:val="bullet"/>
      <w:lvlText w:val="—"/>
      <w:lvlJc w:val="left"/>
      <w:pPr>
        <w:tabs>
          <w:tab w:val="num" w:pos="2160"/>
        </w:tabs>
        <w:ind w:left="2160" w:hanging="360"/>
      </w:pPr>
      <w:rPr>
        <w:rFonts w:ascii="StarSymbol" w:eastAsia="StarSymbol"/>
        <w:sz w:val="18"/>
      </w:rPr>
    </w:lvl>
    <w:lvl w:ilvl="6">
      <w:start w:val="1"/>
      <w:numFmt w:val="bullet"/>
      <w:lvlText w:val="—"/>
      <w:lvlJc w:val="left"/>
      <w:pPr>
        <w:tabs>
          <w:tab w:val="num" w:pos="2520"/>
        </w:tabs>
        <w:ind w:left="2520" w:hanging="360"/>
      </w:pPr>
      <w:rPr>
        <w:rFonts w:ascii="StarSymbol" w:eastAsia="StarSymbol"/>
        <w:sz w:val="18"/>
      </w:rPr>
    </w:lvl>
    <w:lvl w:ilvl="7">
      <w:start w:val="1"/>
      <w:numFmt w:val="bullet"/>
      <w:lvlText w:val="—"/>
      <w:lvlJc w:val="left"/>
      <w:pPr>
        <w:tabs>
          <w:tab w:val="num" w:pos="2880"/>
        </w:tabs>
        <w:ind w:left="2880" w:hanging="360"/>
      </w:pPr>
      <w:rPr>
        <w:rFonts w:ascii="StarSymbol" w:eastAsia="StarSymbol"/>
        <w:sz w:val="18"/>
      </w:rPr>
    </w:lvl>
    <w:lvl w:ilvl="8">
      <w:start w:val="1"/>
      <w:numFmt w:val="bullet"/>
      <w:lvlText w:val="—"/>
      <w:lvlJc w:val="left"/>
      <w:pPr>
        <w:tabs>
          <w:tab w:val="num" w:pos="3240"/>
        </w:tabs>
        <w:ind w:left="3240" w:hanging="360"/>
      </w:pPr>
      <w:rPr>
        <w:rFonts w:ascii="StarSymbol" w:eastAsia="StarSymbol"/>
        <w:sz w:val="18"/>
      </w:rPr>
    </w:lvl>
  </w:abstractNum>
  <w:abstractNum w:abstractNumId="12">
    <w:nsid w:val="00000008"/>
    <w:multiLevelType w:val="multilevel"/>
    <w:tmpl w:val="00000008"/>
    <w:name w:val="WW8Num8"/>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408"/>
        </w:tabs>
        <w:ind w:left="408" w:hanging="360"/>
      </w:pPr>
      <w:rPr>
        <w:rFonts w:ascii="Symbol" w:hAnsi="Symbol"/>
        <w:sz w:val="18"/>
      </w:rPr>
    </w:lvl>
    <w:lvl w:ilvl="2">
      <w:start w:val="1"/>
      <w:numFmt w:val="bullet"/>
      <w:lvlText w:val=""/>
      <w:lvlJc w:val="left"/>
      <w:pPr>
        <w:tabs>
          <w:tab w:val="num" w:pos="456"/>
        </w:tabs>
        <w:ind w:left="456" w:hanging="360"/>
      </w:pPr>
      <w:rPr>
        <w:rFonts w:ascii="Symbol" w:hAnsi="Symbol"/>
        <w:sz w:val="18"/>
      </w:rPr>
    </w:lvl>
    <w:lvl w:ilvl="3">
      <w:start w:val="1"/>
      <w:numFmt w:val="bullet"/>
      <w:lvlText w:val=""/>
      <w:lvlJc w:val="left"/>
      <w:pPr>
        <w:tabs>
          <w:tab w:val="num" w:pos="504"/>
        </w:tabs>
        <w:ind w:left="504" w:hanging="360"/>
      </w:pPr>
      <w:rPr>
        <w:rFonts w:ascii="Symbol" w:hAnsi="Symbol"/>
        <w:sz w:val="18"/>
      </w:rPr>
    </w:lvl>
    <w:lvl w:ilvl="4">
      <w:start w:val="1"/>
      <w:numFmt w:val="bullet"/>
      <w:lvlText w:val=""/>
      <w:lvlJc w:val="left"/>
      <w:pPr>
        <w:tabs>
          <w:tab w:val="num" w:pos="552"/>
        </w:tabs>
        <w:ind w:left="552" w:hanging="360"/>
      </w:pPr>
      <w:rPr>
        <w:rFonts w:ascii="Symbol" w:hAnsi="Symbol"/>
        <w:sz w:val="18"/>
      </w:rPr>
    </w:lvl>
    <w:lvl w:ilvl="5">
      <w:start w:val="1"/>
      <w:numFmt w:val="bullet"/>
      <w:lvlText w:val=""/>
      <w:lvlJc w:val="left"/>
      <w:pPr>
        <w:tabs>
          <w:tab w:val="num" w:pos="600"/>
        </w:tabs>
        <w:ind w:left="600" w:hanging="360"/>
      </w:pPr>
      <w:rPr>
        <w:rFonts w:ascii="Symbol" w:hAnsi="Symbol"/>
        <w:sz w:val="18"/>
      </w:rPr>
    </w:lvl>
    <w:lvl w:ilvl="6">
      <w:start w:val="1"/>
      <w:numFmt w:val="bullet"/>
      <w:lvlText w:val=""/>
      <w:lvlJc w:val="left"/>
      <w:pPr>
        <w:tabs>
          <w:tab w:val="num" w:pos="648"/>
        </w:tabs>
        <w:ind w:left="648" w:hanging="360"/>
      </w:pPr>
      <w:rPr>
        <w:rFonts w:ascii="Symbol" w:hAnsi="Symbol"/>
        <w:sz w:val="18"/>
      </w:rPr>
    </w:lvl>
    <w:lvl w:ilvl="7">
      <w:start w:val="1"/>
      <w:numFmt w:val="bullet"/>
      <w:lvlText w:val=""/>
      <w:lvlJc w:val="left"/>
      <w:pPr>
        <w:tabs>
          <w:tab w:val="num" w:pos="696"/>
        </w:tabs>
        <w:ind w:left="696" w:hanging="360"/>
      </w:pPr>
      <w:rPr>
        <w:rFonts w:ascii="Symbol" w:hAnsi="Symbol"/>
        <w:sz w:val="18"/>
      </w:rPr>
    </w:lvl>
    <w:lvl w:ilvl="8">
      <w:start w:val="1"/>
      <w:numFmt w:val="bullet"/>
      <w:lvlText w:val=""/>
      <w:lvlJc w:val="left"/>
      <w:pPr>
        <w:tabs>
          <w:tab w:val="num" w:pos="744"/>
        </w:tabs>
        <w:ind w:left="744" w:hanging="360"/>
      </w:pPr>
      <w:rPr>
        <w:rFonts w:ascii="Symbol" w:hAnsi="Symbol"/>
        <w:sz w:val="18"/>
      </w:rPr>
    </w:lvl>
  </w:abstractNum>
  <w:abstractNum w:abstractNumId="13">
    <w:nsid w:val="00000009"/>
    <w:multiLevelType w:val="multilevel"/>
    <w:tmpl w:val="00000009"/>
    <w:name w:val="WW8Num9"/>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4">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1117"/>
        </w:tabs>
        <w:ind w:left="1117" w:hanging="360"/>
      </w:pPr>
      <w:rPr>
        <w:rFonts w:ascii="Symbol" w:hAnsi="Symbol"/>
        <w:sz w:val="18"/>
      </w:rPr>
    </w:lvl>
    <w:lvl w:ilvl="2">
      <w:start w:val="1"/>
      <w:numFmt w:val="bullet"/>
      <w:lvlText w:val=""/>
      <w:lvlJc w:val="left"/>
      <w:pPr>
        <w:tabs>
          <w:tab w:val="num" w:pos="1874"/>
        </w:tabs>
        <w:ind w:left="1874" w:hanging="360"/>
      </w:pPr>
      <w:rPr>
        <w:rFonts w:ascii="Symbol" w:hAnsi="Symbol"/>
        <w:sz w:val="18"/>
      </w:rPr>
    </w:lvl>
    <w:lvl w:ilvl="3">
      <w:start w:val="1"/>
      <w:numFmt w:val="bullet"/>
      <w:lvlText w:val=""/>
      <w:lvlJc w:val="left"/>
      <w:pPr>
        <w:tabs>
          <w:tab w:val="num" w:pos="2631"/>
        </w:tabs>
        <w:ind w:left="2631" w:hanging="360"/>
      </w:pPr>
      <w:rPr>
        <w:rFonts w:ascii="Symbol" w:hAnsi="Symbol"/>
        <w:sz w:val="18"/>
      </w:rPr>
    </w:lvl>
    <w:lvl w:ilvl="4">
      <w:start w:val="1"/>
      <w:numFmt w:val="bullet"/>
      <w:lvlText w:val=""/>
      <w:lvlJc w:val="left"/>
      <w:pPr>
        <w:tabs>
          <w:tab w:val="num" w:pos="3388"/>
        </w:tabs>
        <w:ind w:left="3388" w:hanging="360"/>
      </w:pPr>
      <w:rPr>
        <w:rFonts w:ascii="Symbol" w:hAnsi="Symbol"/>
        <w:sz w:val="18"/>
      </w:rPr>
    </w:lvl>
    <w:lvl w:ilvl="5">
      <w:start w:val="1"/>
      <w:numFmt w:val="bullet"/>
      <w:lvlText w:val=""/>
      <w:lvlJc w:val="left"/>
      <w:pPr>
        <w:tabs>
          <w:tab w:val="num" w:pos="4145"/>
        </w:tabs>
        <w:ind w:left="4145" w:hanging="360"/>
      </w:pPr>
      <w:rPr>
        <w:rFonts w:ascii="Symbol" w:hAnsi="Symbol"/>
        <w:sz w:val="18"/>
      </w:rPr>
    </w:lvl>
    <w:lvl w:ilvl="6">
      <w:start w:val="1"/>
      <w:numFmt w:val="bullet"/>
      <w:lvlText w:val=""/>
      <w:lvlJc w:val="left"/>
      <w:pPr>
        <w:tabs>
          <w:tab w:val="num" w:pos="4902"/>
        </w:tabs>
        <w:ind w:left="4902" w:hanging="360"/>
      </w:pPr>
      <w:rPr>
        <w:rFonts w:ascii="Symbol" w:hAnsi="Symbol"/>
        <w:sz w:val="18"/>
      </w:rPr>
    </w:lvl>
    <w:lvl w:ilvl="7">
      <w:start w:val="1"/>
      <w:numFmt w:val="bullet"/>
      <w:lvlText w:val=""/>
      <w:lvlJc w:val="left"/>
      <w:pPr>
        <w:tabs>
          <w:tab w:val="num" w:pos="5659"/>
        </w:tabs>
        <w:ind w:left="5659" w:hanging="360"/>
      </w:pPr>
      <w:rPr>
        <w:rFonts w:ascii="Symbol" w:hAnsi="Symbol"/>
        <w:sz w:val="18"/>
      </w:rPr>
    </w:lvl>
    <w:lvl w:ilvl="8">
      <w:start w:val="1"/>
      <w:numFmt w:val="bullet"/>
      <w:lvlText w:val=""/>
      <w:lvlJc w:val="left"/>
      <w:pPr>
        <w:tabs>
          <w:tab w:val="num" w:pos="6416"/>
        </w:tabs>
        <w:ind w:left="6416" w:hanging="360"/>
      </w:pPr>
      <w:rPr>
        <w:rFonts w:ascii="Symbol" w:hAnsi="Symbol"/>
        <w:sz w:val="18"/>
      </w:rPr>
    </w:lvl>
  </w:abstractNum>
  <w:abstractNum w:abstractNumId="15">
    <w:nsid w:val="0000000B"/>
    <w:multiLevelType w:val="multilevel"/>
    <w:tmpl w:val="0000000B"/>
    <w:name w:val="WW8Num11"/>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408"/>
        </w:tabs>
        <w:ind w:left="408" w:hanging="360"/>
      </w:pPr>
      <w:rPr>
        <w:rFonts w:ascii="Symbol" w:hAnsi="Symbol"/>
        <w:sz w:val="18"/>
      </w:rPr>
    </w:lvl>
    <w:lvl w:ilvl="2">
      <w:start w:val="1"/>
      <w:numFmt w:val="bullet"/>
      <w:lvlText w:val=""/>
      <w:lvlJc w:val="left"/>
      <w:pPr>
        <w:tabs>
          <w:tab w:val="num" w:pos="456"/>
        </w:tabs>
        <w:ind w:left="456" w:hanging="360"/>
      </w:pPr>
      <w:rPr>
        <w:rFonts w:ascii="Symbol" w:hAnsi="Symbol"/>
        <w:sz w:val="18"/>
      </w:rPr>
    </w:lvl>
    <w:lvl w:ilvl="3">
      <w:start w:val="1"/>
      <w:numFmt w:val="bullet"/>
      <w:lvlText w:val=""/>
      <w:lvlJc w:val="left"/>
      <w:pPr>
        <w:tabs>
          <w:tab w:val="num" w:pos="504"/>
        </w:tabs>
        <w:ind w:left="504" w:hanging="360"/>
      </w:pPr>
      <w:rPr>
        <w:rFonts w:ascii="Symbol" w:hAnsi="Symbol"/>
        <w:sz w:val="18"/>
      </w:rPr>
    </w:lvl>
    <w:lvl w:ilvl="4">
      <w:start w:val="1"/>
      <w:numFmt w:val="bullet"/>
      <w:lvlText w:val=""/>
      <w:lvlJc w:val="left"/>
      <w:pPr>
        <w:tabs>
          <w:tab w:val="num" w:pos="552"/>
        </w:tabs>
        <w:ind w:left="552" w:hanging="360"/>
      </w:pPr>
      <w:rPr>
        <w:rFonts w:ascii="Symbol" w:hAnsi="Symbol"/>
        <w:sz w:val="18"/>
      </w:rPr>
    </w:lvl>
    <w:lvl w:ilvl="5">
      <w:start w:val="1"/>
      <w:numFmt w:val="bullet"/>
      <w:lvlText w:val=""/>
      <w:lvlJc w:val="left"/>
      <w:pPr>
        <w:tabs>
          <w:tab w:val="num" w:pos="600"/>
        </w:tabs>
        <w:ind w:left="600" w:hanging="360"/>
      </w:pPr>
      <w:rPr>
        <w:rFonts w:ascii="Symbol" w:hAnsi="Symbol"/>
        <w:sz w:val="18"/>
      </w:rPr>
    </w:lvl>
    <w:lvl w:ilvl="6">
      <w:start w:val="1"/>
      <w:numFmt w:val="bullet"/>
      <w:lvlText w:val=""/>
      <w:lvlJc w:val="left"/>
      <w:pPr>
        <w:tabs>
          <w:tab w:val="num" w:pos="648"/>
        </w:tabs>
        <w:ind w:left="648" w:hanging="360"/>
      </w:pPr>
      <w:rPr>
        <w:rFonts w:ascii="Symbol" w:hAnsi="Symbol"/>
        <w:sz w:val="18"/>
      </w:rPr>
    </w:lvl>
    <w:lvl w:ilvl="7">
      <w:start w:val="1"/>
      <w:numFmt w:val="bullet"/>
      <w:lvlText w:val=""/>
      <w:lvlJc w:val="left"/>
      <w:pPr>
        <w:tabs>
          <w:tab w:val="num" w:pos="696"/>
        </w:tabs>
        <w:ind w:left="696" w:hanging="360"/>
      </w:pPr>
      <w:rPr>
        <w:rFonts w:ascii="Symbol" w:hAnsi="Symbol"/>
        <w:sz w:val="18"/>
      </w:rPr>
    </w:lvl>
    <w:lvl w:ilvl="8">
      <w:start w:val="1"/>
      <w:numFmt w:val="bullet"/>
      <w:lvlText w:val=""/>
      <w:lvlJc w:val="left"/>
      <w:pPr>
        <w:tabs>
          <w:tab w:val="num" w:pos="744"/>
        </w:tabs>
        <w:ind w:left="744" w:hanging="360"/>
      </w:pPr>
      <w:rPr>
        <w:rFonts w:ascii="Symbol" w:hAnsi="Symbol"/>
        <w:sz w:val="18"/>
      </w:rPr>
    </w:lvl>
  </w:abstractNum>
  <w:abstractNum w:abstractNumId="16">
    <w:nsid w:val="0000000C"/>
    <w:multiLevelType w:val="multilevel"/>
    <w:tmpl w:val="0000000C"/>
    <w:name w:val="WW8Num12"/>
    <w:lvl w:ilvl="0">
      <w:start w:val="1"/>
      <w:numFmt w:val="decimal"/>
      <w:suff w:val="nothing"/>
      <w:lvlText w:val="%1"/>
      <w:lvlJc w:val="left"/>
      <w:pPr>
        <w:tabs>
          <w:tab w:val="num" w:pos="0"/>
        </w:tabs>
      </w:pPr>
      <w:rPr>
        <w:rFonts w:cs="Times New Roman"/>
      </w:rPr>
    </w:lvl>
    <w:lvl w:ilvl="1">
      <w:start w:val="1"/>
      <w:numFmt w:val="decimal"/>
      <w:suff w:val="nothing"/>
      <w:lvlText w:val="%2"/>
      <w:lvlJc w:val="left"/>
      <w:pPr>
        <w:tabs>
          <w:tab w:val="num" w:pos="0"/>
        </w:tabs>
      </w:pPr>
      <w:rPr>
        <w:rFonts w:cs="Times New Roman"/>
      </w:rPr>
    </w:lvl>
    <w:lvl w:ilvl="2">
      <w:numFmt w:val="decimal"/>
      <w:suff w:val="nothing"/>
      <w:lvlText w:val="%3"/>
      <w:lvlJc w:val="left"/>
      <w:pPr>
        <w:tabs>
          <w:tab w:val="num" w:pos="0"/>
        </w:tabs>
      </w:pPr>
      <w:rPr>
        <w:rFonts w:cs="Times New Roman"/>
      </w:rPr>
    </w:lvl>
    <w:lvl w:ilvl="3">
      <w:numFmt w:val="decimal"/>
      <w:suff w:val="nothing"/>
      <w:lvlText w:val="%4"/>
      <w:lvlJc w:val="left"/>
      <w:pPr>
        <w:tabs>
          <w:tab w:val="num" w:pos="0"/>
        </w:tabs>
      </w:pPr>
      <w:rPr>
        <w:rFonts w:cs="Times New Roman"/>
      </w:rPr>
    </w:lvl>
    <w:lvl w:ilvl="4">
      <w:numFmt w:val="decimal"/>
      <w:suff w:val="nothing"/>
      <w:lvlText w:val="%5"/>
      <w:lvlJc w:val="left"/>
      <w:pPr>
        <w:tabs>
          <w:tab w:val="num" w:pos="0"/>
        </w:tabs>
      </w:pPr>
      <w:rPr>
        <w:rFonts w:cs="Times New Roman"/>
      </w:rPr>
    </w:lvl>
    <w:lvl w:ilvl="5">
      <w:numFmt w:val="decimal"/>
      <w:suff w:val="nothing"/>
      <w:lvlText w:val="%6"/>
      <w:lvlJc w:val="left"/>
      <w:pPr>
        <w:tabs>
          <w:tab w:val="num" w:pos="0"/>
        </w:tabs>
      </w:pPr>
      <w:rPr>
        <w:rFonts w:cs="Times New Roman"/>
      </w:rPr>
    </w:lvl>
    <w:lvl w:ilvl="6">
      <w:numFmt w:val="decimal"/>
      <w:suff w:val="nothing"/>
      <w:lvlText w:val="%7"/>
      <w:lvlJc w:val="left"/>
      <w:pPr>
        <w:tabs>
          <w:tab w:val="num" w:pos="0"/>
        </w:tabs>
      </w:pPr>
      <w:rPr>
        <w:rFonts w:cs="Times New Roman"/>
      </w:rPr>
    </w:lvl>
    <w:lvl w:ilvl="7">
      <w:numFmt w:val="decimal"/>
      <w:suff w:val="nothing"/>
      <w:lvlText w:val="%8"/>
      <w:lvlJc w:val="left"/>
      <w:pPr>
        <w:tabs>
          <w:tab w:val="num" w:pos="0"/>
        </w:tabs>
      </w:pPr>
      <w:rPr>
        <w:rFonts w:cs="Times New Roman"/>
      </w:rPr>
    </w:lvl>
    <w:lvl w:ilvl="8">
      <w:numFmt w:val="decimal"/>
      <w:suff w:val="nothing"/>
      <w:lvlText w:val="%9"/>
      <w:lvlJc w:val="left"/>
      <w:pPr>
        <w:tabs>
          <w:tab w:val="num" w:pos="0"/>
        </w:tabs>
      </w:pPr>
      <w:rPr>
        <w:rFonts w:cs="Times New Roman"/>
      </w:rPr>
    </w:lvl>
  </w:abstractNum>
  <w:abstractNum w:abstractNumId="17">
    <w:nsid w:val="0000000D"/>
    <w:multiLevelType w:val="multilevel"/>
    <w:tmpl w:val="0000000D"/>
    <w:name w:val="WW8Num13"/>
    <w:lvl w:ilvl="0">
      <w:start w:val="1"/>
      <w:numFmt w:val="decimal"/>
      <w:suff w:val="nothing"/>
      <w:lvlText w:val="%1"/>
      <w:lvlJc w:val="left"/>
      <w:pPr>
        <w:tabs>
          <w:tab w:val="num" w:pos="0"/>
        </w:tabs>
      </w:pPr>
      <w:rPr>
        <w:rFonts w:cs="Times New Roman"/>
      </w:rPr>
    </w:lvl>
    <w:lvl w:ilvl="1">
      <w:start w:val="1"/>
      <w:numFmt w:val="decimal"/>
      <w:suff w:val="nothing"/>
      <w:lvlText w:val="%2"/>
      <w:lvlJc w:val="left"/>
      <w:pPr>
        <w:tabs>
          <w:tab w:val="num" w:pos="0"/>
        </w:tabs>
      </w:pPr>
      <w:rPr>
        <w:rFonts w:cs="Times New Roman"/>
      </w:rPr>
    </w:lvl>
    <w:lvl w:ilvl="2">
      <w:numFmt w:val="decimal"/>
      <w:suff w:val="nothing"/>
      <w:lvlText w:val="%3"/>
      <w:lvlJc w:val="left"/>
      <w:pPr>
        <w:tabs>
          <w:tab w:val="num" w:pos="0"/>
        </w:tabs>
      </w:pPr>
      <w:rPr>
        <w:rFonts w:cs="Times New Roman"/>
      </w:rPr>
    </w:lvl>
    <w:lvl w:ilvl="3">
      <w:numFmt w:val="decimal"/>
      <w:suff w:val="nothing"/>
      <w:lvlText w:val="%4"/>
      <w:lvlJc w:val="left"/>
      <w:pPr>
        <w:tabs>
          <w:tab w:val="num" w:pos="0"/>
        </w:tabs>
      </w:pPr>
      <w:rPr>
        <w:rFonts w:cs="Times New Roman"/>
      </w:rPr>
    </w:lvl>
    <w:lvl w:ilvl="4">
      <w:numFmt w:val="decimal"/>
      <w:suff w:val="nothing"/>
      <w:lvlText w:val="%5"/>
      <w:lvlJc w:val="left"/>
      <w:pPr>
        <w:tabs>
          <w:tab w:val="num" w:pos="0"/>
        </w:tabs>
      </w:pPr>
      <w:rPr>
        <w:rFonts w:cs="Times New Roman"/>
      </w:rPr>
    </w:lvl>
    <w:lvl w:ilvl="5">
      <w:numFmt w:val="decimal"/>
      <w:suff w:val="nothing"/>
      <w:lvlText w:val="%6"/>
      <w:lvlJc w:val="left"/>
      <w:pPr>
        <w:tabs>
          <w:tab w:val="num" w:pos="0"/>
        </w:tabs>
      </w:pPr>
      <w:rPr>
        <w:rFonts w:cs="Times New Roman"/>
      </w:rPr>
    </w:lvl>
    <w:lvl w:ilvl="6">
      <w:numFmt w:val="decimal"/>
      <w:suff w:val="nothing"/>
      <w:lvlText w:val="%7"/>
      <w:lvlJc w:val="left"/>
      <w:pPr>
        <w:tabs>
          <w:tab w:val="num" w:pos="0"/>
        </w:tabs>
      </w:pPr>
      <w:rPr>
        <w:rFonts w:cs="Times New Roman"/>
      </w:rPr>
    </w:lvl>
    <w:lvl w:ilvl="7">
      <w:numFmt w:val="decimal"/>
      <w:suff w:val="nothing"/>
      <w:lvlText w:val="%8"/>
      <w:lvlJc w:val="left"/>
      <w:pPr>
        <w:tabs>
          <w:tab w:val="num" w:pos="0"/>
        </w:tabs>
      </w:pPr>
      <w:rPr>
        <w:rFonts w:cs="Times New Roman"/>
      </w:rPr>
    </w:lvl>
    <w:lvl w:ilvl="8">
      <w:numFmt w:val="decimal"/>
      <w:suff w:val="nothing"/>
      <w:lvlText w:val="%9"/>
      <w:lvlJc w:val="left"/>
      <w:pPr>
        <w:tabs>
          <w:tab w:val="num" w:pos="0"/>
        </w:tabs>
      </w:pPr>
      <w:rPr>
        <w:rFonts w:cs="Times New Roman"/>
      </w:rPr>
    </w:lvl>
  </w:abstractNum>
  <w:abstractNum w:abstractNumId="18">
    <w:nsid w:val="0000000E"/>
    <w:multiLevelType w:val="singleLevel"/>
    <w:tmpl w:val="0000000E"/>
    <w:name w:val="WW8Num14"/>
    <w:lvl w:ilvl="0">
      <w:start w:val="1"/>
      <w:numFmt w:val="decimal"/>
      <w:suff w:val="nothing"/>
      <w:lvlText w:val="%1"/>
      <w:lvlJc w:val="left"/>
      <w:pPr>
        <w:tabs>
          <w:tab w:val="num" w:pos="0"/>
        </w:tabs>
      </w:pPr>
      <w:rPr>
        <w:rFonts w:cs="Times New Roman"/>
      </w:rPr>
    </w:lvl>
  </w:abstractNum>
  <w:abstractNum w:abstractNumId="19">
    <w:nsid w:val="0000000F"/>
    <w:multiLevelType w:val="multilevel"/>
    <w:tmpl w:val="0000000F"/>
    <w:name w:val="WW8Num15"/>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07"/>
        </w:tabs>
        <w:ind w:left="707" w:hanging="360"/>
      </w:pPr>
      <w:rPr>
        <w:rFonts w:ascii="Symbol" w:hAnsi="Symbol"/>
        <w:sz w:val="18"/>
      </w:rPr>
    </w:lvl>
    <w:lvl w:ilvl="2">
      <w:start w:val="1"/>
      <w:numFmt w:val="bullet"/>
      <w:lvlText w:val=""/>
      <w:lvlJc w:val="left"/>
      <w:pPr>
        <w:tabs>
          <w:tab w:val="num" w:pos="1054"/>
        </w:tabs>
        <w:ind w:left="1054" w:hanging="360"/>
      </w:pPr>
      <w:rPr>
        <w:rFonts w:ascii="Symbol" w:hAnsi="Symbol"/>
        <w:sz w:val="18"/>
      </w:rPr>
    </w:lvl>
    <w:lvl w:ilvl="3">
      <w:start w:val="1"/>
      <w:numFmt w:val="bullet"/>
      <w:lvlText w:val=""/>
      <w:lvlJc w:val="left"/>
      <w:pPr>
        <w:tabs>
          <w:tab w:val="num" w:pos="1401"/>
        </w:tabs>
        <w:ind w:left="1401" w:hanging="360"/>
      </w:pPr>
      <w:rPr>
        <w:rFonts w:ascii="Symbol" w:hAnsi="Symbol"/>
        <w:sz w:val="18"/>
      </w:rPr>
    </w:lvl>
    <w:lvl w:ilvl="4">
      <w:start w:val="1"/>
      <w:numFmt w:val="bullet"/>
      <w:lvlText w:val=""/>
      <w:lvlJc w:val="left"/>
      <w:pPr>
        <w:tabs>
          <w:tab w:val="num" w:pos="1748"/>
        </w:tabs>
        <w:ind w:left="1748" w:hanging="360"/>
      </w:pPr>
      <w:rPr>
        <w:rFonts w:ascii="Symbol" w:hAnsi="Symbol"/>
        <w:sz w:val="18"/>
      </w:rPr>
    </w:lvl>
    <w:lvl w:ilvl="5">
      <w:start w:val="1"/>
      <w:numFmt w:val="bullet"/>
      <w:lvlText w:val=""/>
      <w:lvlJc w:val="left"/>
      <w:pPr>
        <w:tabs>
          <w:tab w:val="num" w:pos="2095"/>
        </w:tabs>
        <w:ind w:left="2095" w:hanging="360"/>
      </w:pPr>
      <w:rPr>
        <w:rFonts w:ascii="Symbol" w:hAnsi="Symbol"/>
        <w:sz w:val="18"/>
      </w:rPr>
    </w:lvl>
    <w:lvl w:ilvl="6">
      <w:start w:val="1"/>
      <w:numFmt w:val="bullet"/>
      <w:lvlText w:val=""/>
      <w:lvlJc w:val="left"/>
      <w:pPr>
        <w:tabs>
          <w:tab w:val="num" w:pos="2442"/>
        </w:tabs>
        <w:ind w:left="2442" w:hanging="360"/>
      </w:pPr>
      <w:rPr>
        <w:rFonts w:ascii="Symbol" w:hAnsi="Symbol"/>
        <w:sz w:val="18"/>
      </w:rPr>
    </w:lvl>
    <w:lvl w:ilvl="7">
      <w:start w:val="1"/>
      <w:numFmt w:val="bullet"/>
      <w:lvlText w:val=""/>
      <w:lvlJc w:val="left"/>
      <w:pPr>
        <w:tabs>
          <w:tab w:val="num" w:pos="2789"/>
        </w:tabs>
        <w:ind w:left="2789" w:hanging="360"/>
      </w:pPr>
      <w:rPr>
        <w:rFonts w:ascii="Symbol" w:hAnsi="Symbol"/>
        <w:sz w:val="18"/>
      </w:rPr>
    </w:lvl>
    <w:lvl w:ilvl="8">
      <w:start w:val="1"/>
      <w:numFmt w:val="bullet"/>
      <w:lvlText w:val=""/>
      <w:lvlJc w:val="left"/>
      <w:pPr>
        <w:tabs>
          <w:tab w:val="num" w:pos="3136"/>
        </w:tabs>
        <w:ind w:left="3136" w:hanging="360"/>
      </w:pPr>
      <w:rPr>
        <w:rFonts w:ascii="Symbol" w:hAnsi="Symbol"/>
        <w:sz w:val="18"/>
      </w:rPr>
    </w:lvl>
  </w:abstractNum>
  <w:abstractNum w:abstractNumId="20">
    <w:nsid w:val="00000011"/>
    <w:multiLevelType w:val="multilevel"/>
    <w:tmpl w:val="00000011"/>
    <w:name w:val="WW8Num17"/>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1">
    <w:nsid w:val="007D66F9"/>
    <w:multiLevelType w:val="hybridMultilevel"/>
    <w:tmpl w:val="2376AB86"/>
    <w:lvl w:ilvl="0" w:tplc="39C838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07FA21F0"/>
    <w:multiLevelType w:val="hybridMultilevel"/>
    <w:tmpl w:val="509850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8F72D15"/>
    <w:multiLevelType w:val="hybridMultilevel"/>
    <w:tmpl w:val="E38892E0"/>
    <w:lvl w:ilvl="0" w:tplc="29B0C9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0F4206D8"/>
    <w:multiLevelType w:val="hybridMultilevel"/>
    <w:tmpl w:val="981E27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1B04898"/>
    <w:multiLevelType w:val="singleLevel"/>
    <w:tmpl w:val="6F0C9448"/>
    <w:lvl w:ilvl="0">
      <w:start w:val="1"/>
      <w:numFmt w:val="bullet"/>
      <w:pStyle w:val="a"/>
      <w:lvlText w:val=""/>
      <w:lvlJc w:val="left"/>
      <w:pPr>
        <w:tabs>
          <w:tab w:val="num" w:pos="360"/>
        </w:tabs>
      </w:pPr>
      <w:rPr>
        <w:rFonts w:ascii="Symbol" w:hAnsi="Symbol" w:hint="default"/>
        <w:caps w:val="0"/>
        <w:outline w:val="0"/>
        <w:shadow/>
        <w:emboss w:val="0"/>
        <w:imprint w:val="0"/>
        <w:vanish w:val="0"/>
        <w:color w:val="auto"/>
        <w:sz w:val="16"/>
      </w:rPr>
    </w:lvl>
  </w:abstractNum>
  <w:abstractNum w:abstractNumId="26">
    <w:nsid w:val="13D2020F"/>
    <w:multiLevelType w:val="hybridMultilevel"/>
    <w:tmpl w:val="C59A3F6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D847FDF"/>
    <w:multiLevelType w:val="hybridMultilevel"/>
    <w:tmpl w:val="CE66B7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2D45F5B"/>
    <w:multiLevelType w:val="hybridMultilevel"/>
    <w:tmpl w:val="EC6C9D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24A913FD"/>
    <w:multiLevelType w:val="hybridMultilevel"/>
    <w:tmpl w:val="87648F18"/>
    <w:lvl w:ilvl="0" w:tplc="04190001">
      <w:start w:val="1"/>
      <w:numFmt w:val="decimal"/>
      <w:lvlText w:val="%1."/>
      <w:lvlJc w:val="left"/>
      <w:pPr>
        <w:ind w:left="720" w:hanging="360"/>
      </w:pPr>
      <w:rPr>
        <w:rFonts w:ascii="Times New Roman" w:hAnsi="Times New Roman"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nsid w:val="28893E9D"/>
    <w:multiLevelType w:val="hybridMultilevel"/>
    <w:tmpl w:val="3EB62700"/>
    <w:lvl w:ilvl="0" w:tplc="163C7BAE">
      <w:start w:val="3"/>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31">
    <w:nsid w:val="29043DA2"/>
    <w:multiLevelType w:val="hybridMultilevel"/>
    <w:tmpl w:val="7A2EC30C"/>
    <w:lvl w:ilvl="0" w:tplc="04190001">
      <w:start w:val="1"/>
      <w:numFmt w:val="bullet"/>
      <w:lvlText w:val=""/>
      <w:lvlJc w:val="left"/>
      <w:pPr>
        <w:ind w:left="1238" w:hanging="360"/>
      </w:pPr>
      <w:rPr>
        <w:rFonts w:ascii="Symbol" w:hAnsi="Symbol" w:hint="default"/>
      </w:rPr>
    </w:lvl>
    <w:lvl w:ilvl="1" w:tplc="04190003" w:tentative="1">
      <w:start w:val="1"/>
      <w:numFmt w:val="bullet"/>
      <w:lvlText w:val="o"/>
      <w:lvlJc w:val="left"/>
      <w:pPr>
        <w:ind w:left="1958" w:hanging="360"/>
      </w:pPr>
      <w:rPr>
        <w:rFonts w:ascii="Courier New" w:hAnsi="Courier New" w:hint="default"/>
      </w:rPr>
    </w:lvl>
    <w:lvl w:ilvl="2" w:tplc="04190005" w:tentative="1">
      <w:start w:val="1"/>
      <w:numFmt w:val="bullet"/>
      <w:lvlText w:val=""/>
      <w:lvlJc w:val="left"/>
      <w:pPr>
        <w:ind w:left="2678" w:hanging="360"/>
      </w:pPr>
      <w:rPr>
        <w:rFonts w:ascii="Wingdings" w:hAnsi="Wingdings" w:hint="default"/>
      </w:rPr>
    </w:lvl>
    <w:lvl w:ilvl="3" w:tplc="04190001" w:tentative="1">
      <w:start w:val="1"/>
      <w:numFmt w:val="bullet"/>
      <w:lvlText w:val=""/>
      <w:lvlJc w:val="left"/>
      <w:pPr>
        <w:ind w:left="3398" w:hanging="360"/>
      </w:pPr>
      <w:rPr>
        <w:rFonts w:ascii="Symbol" w:hAnsi="Symbol" w:hint="default"/>
      </w:rPr>
    </w:lvl>
    <w:lvl w:ilvl="4" w:tplc="04190003" w:tentative="1">
      <w:start w:val="1"/>
      <w:numFmt w:val="bullet"/>
      <w:lvlText w:val="o"/>
      <w:lvlJc w:val="left"/>
      <w:pPr>
        <w:ind w:left="4118" w:hanging="360"/>
      </w:pPr>
      <w:rPr>
        <w:rFonts w:ascii="Courier New" w:hAnsi="Courier New" w:hint="default"/>
      </w:rPr>
    </w:lvl>
    <w:lvl w:ilvl="5" w:tplc="04190005" w:tentative="1">
      <w:start w:val="1"/>
      <w:numFmt w:val="bullet"/>
      <w:lvlText w:val=""/>
      <w:lvlJc w:val="left"/>
      <w:pPr>
        <w:ind w:left="4838" w:hanging="360"/>
      </w:pPr>
      <w:rPr>
        <w:rFonts w:ascii="Wingdings" w:hAnsi="Wingdings" w:hint="default"/>
      </w:rPr>
    </w:lvl>
    <w:lvl w:ilvl="6" w:tplc="04190001" w:tentative="1">
      <w:start w:val="1"/>
      <w:numFmt w:val="bullet"/>
      <w:lvlText w:val=""/>
      <w:lvlJc w:val="left"/>
      <w:pPr>
        <w:ind w:left="5558" w:hanging="360"/>
      </w:pPr>
      <w:rPr>
        <w:rFonts w:ascii="Symbol" w:hAnsi="Symbol" w:hint="default"/>
      </w:rPr>
    </w:lvl>
    <w:lvl w:ilvl="7" w:tplc="04190003" w:tentative="1">
      <w:start w:val="1"/>
      <w:numFmt w:val="bullet"/>
      <w:lvlText w:val="o"/>
      <w:lvlJc w:val="left"/>
      <w:pPr>
        <w:ind w:left="6278" w:hanging="360"/>
      </w:pPr>
      <w:rPr>
        <w:rFonts w:ascii="Courier New" w:hAnsi="Courier New" w:hint="default"/>
      </w:rPr>
    </w:lvl>
    <w:lvl w:ilvl="8" w:tplc="04190005" w:tentative="1">
      <w:start w:val="1"/>
      <w:numFmt w:val="bullet"/>
      <w:lvlText w:val=""/>
      <w:lvlJc w:val="left"/>
      <w:pPr>
        <w:ind w:left="6998" w:hanging="360"/>
      </w:pPr>
      <w:rPr>
        <w:rFonts w:ascii="Wingdings" w:hAnsi="Wingdings" w:hint="default"/>
      </w:rPr>
    </w:lvl>
  </w:abstractNum>
  <w:abstractNum w:abstractNumId="32">
    <w:nsid w:val="2BCE406E"/>
    <w:multiLevelType w:val="hybridMultilevel"/>
    <w:tmpl w:val="7320279C"/>
    <w:lvl w:ilvl="0" w:tplc="3C4CB218">
      <w:start w:val="1"/>
      <w:numFmt w:val="decimal"/>
      <w:lvlText w:val="%1."/>
      <w:lvlJc w:val="left"/>
      <w:pPr>
        <w:ind w:left="72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2BEF32FF"/>
    <w:multiLevelType w:val="hybridMultilevel"/>
    <w:tmpl w:val="3EE2D80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2F836514"/>
    <w:multiLevelType w:val="hybridMultilevel"/>
    <w:tmpl w:val="98BE385E"/>
    <w:lvl w:ilvl="0" w:tplc="F6CC8A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34BD69AF"/>
    <w:multiLevelType w:val="hybridMultilevel"/>
    <w:tmpl w:val="62C0D2F0"/>
    <w:lvl w:ilvl="0" w:tplc="FFFFFFFF">
      <w:numFmt w:val="bullet"/>
      <w:lvlText w:val="–"/>
      <w:lvlJc w:val="left"/>
      <w:pPr>
        <w:tabs>
          <w:tab w:val="num" w:pos="601"/>
        </w:tabs>
        <w:ind w:left="799" w:hanging="197"/>
      </w:pPr>
      <w:rPr>
        <w:rFonts w:ascii="Arial Narrow" w:eastAsia="Times New Roman" w:hAnsi="Arial Narrow" w:hint="default"/>
      </w:rPr>
    </w:lvl>
    <w:lvl w:ilvl="1" w:tplc="FFFFFFFF" w:tentative="1">
      <w:start w:val="1"/>
      <w:numFmt w:val="bullet"/>
      <w:lvlText w:val="o"/>
      <w:lvlJc w:val="left"/>
      <w:pPr>
        <w:tabs>
          <w:tab w:val="num" w:pos="1332"/>
        </w:tabs>
        <w:ind w:left="1332" w:hanging="360"/>
      </w:pPr>
      <w:rPr>
        <w:rFonts w:ascii="Courier New" w:hAnsi="Courier New" w:hint="default"/>
      </w:rPr>
    </w:lvl>
    <w:lvl w:ilvl="2" w:tplc="FFFFFFFF" w:tentative="1">
      <w:start w:val="1"/>
      <w:numFmt w:val="bullet"/>
      <w:lvlText w:val=""/>
      <w:lvlJc w:val="left"/>
      <w:pPr>
        <w:tabs>
          <w:tab w:val="num" w:pos="2052"/>
        </w:tabs>
        <w:ind w:left="2052" w:hanging="360"/>
      </w:pPr>
      <w:rPr>
        <w:rFonts w:ascii="Wingdings" w:hAnsi="Wingdings" w:hint="default"/>
      </w:rPr>
    </w:lvl>
    <w:lvl w:ilvl="3" w:tplc="FFFFFFFF" w:tentative="1">
      <w:start w:val="1"/>
      <w:numFmt w:val="bullet"/>
      <w:lvlText w:val=""/>
      <w:lvlJc w:val="left"/>
      <w:pPr>
        <w:tabs>
          <w:tab w:val="num" w:pos="2772"/>
        </w:tabs>
        <w:ind w:left="2772" w:hanging="360"/>
      </w:pPr>
      <w:rPr>
        <w:rFonts w:ascii="Symbol" w:hAnsi="Symbol" w:hint="default"/>
      </w:rPr>
    </w:lvl>
    <w:lvl w:ilvl="4" w:tplc="FFFFFFFF" w:tentative="1">
      <w:start w:val="1"/>
      <w:numFmt w:val="bullet"/>
      <w:lvlText w:val="o"/>
      <w:lvlJc w:val="left"/>
      <w:pPr>
        <w:tabs>
          <w:tab w:val="num" w:pos="3492"/>
        </w:tabs>
        <w:ind w:left="3492" w:hanging="360"/>
      </w:pPr>
      <w:rPr>
        <w:rFonts w:ascii="Courier New" w:hAnsi="Courier New" w:hint="default"/>
      </w:rPr>
    </w:lvl>
    <w:lvl w:ilvl="5" w:tplc="FFFFFFFF" w:tentative="1">
      <w:start w:val="1"/>
      <w:numFmt w:val="bullet"/>
      <w:lvlText w:val=""/>
      <w:lvlJc w:val="left"/>
      <w:pPr>
        <w:tabs>
          <w:tab w:val="num" w:pos="4212"/>
        </w:tabs>
        <w:ind w:left="4212" w:hanging="360"/>
      </w:pPr>
      <w:rPr>
        <w:rFonts w:ascii="Wingdings" w:hAnsi="Wingdings" w:hint="default"/>
      </w:rPr>
    </w:lvl>
    <w:lvl w:ilvl="6" w:tplc="FFFFFFFF" w:tentative="1">
      <w:start w:val="1"/>
      <w:numFmt w:val="bullet"/>
      <w:lvlText w:val=""/>
      <w:lvlJc w:val="left"/>
      <w:pPr>
        <w:tabs>
          <w:tab w:val="num" w:pos="4932"/>
        </w:tabs>
        <w:ind w:left="4932" w:hanging="360"/>
      </w:pPr>
      <w:rPr>
        <w:rFonts w:ascii="Symbol" w:hAnsi="Symbol" w:hint="default"/>
      </w:rPr>
    </w:lvl>
    <w:lvl w:ilvl="7" w:tplc="FFFFFFFF" w:tentative="1">
      <w:start w:val="1"/>
      <w:numFmt w:val="bullet"/>
      <w:lvlText w:val="o"/>
      <w:lvlJc w:val="left"/>
      <w:pPr>
        <w:tabs>
          <w:tab w:val="num" w:pos="5652"/>
        </w:tabs>
        <w:ind w:left="5652" w:hanging="360"/>
      </w:pPr>
      <w:rPr>
        <w:rFonts w:ascii="Courier New" w:hAnsi="Courier New" w:hint="default"/>
      </w:rPr>
    </w:lvl>
    <w:lvl w:ilvl="8" w:tplc="FFFFFFFF" w:tentative="1">
      <w:start w:val="1"/>
      <w:numFmt w:val="bullet"/>
      <w:lvlText w:val=""/>
      <w:lvlJc w:val="left"/>
      <w:pPr>
        <w:tabs>
          <w:tab w:val="num" w:pos="6372"/>
        </w:tabs>
        <w:ind w:left="6372" w:hanging="360"/>
      </w:pPr>
      <w:rPr>
        <w:rFonts w:ascii="Wingdings" w:hAnsi="Wingdings" w:hint="default"/>
      </w:rPr>
    </w:lvl>
  </w:abstractNum>
  <w:abstractNum w:abstractNumId="36">
    <w:nsid w:val="34D16A2D"/>
    <w:multiLevelType w:val="multilevel"/>
    <w:tmpl w:val="C87CD69E"/>
    <w:lvl w:ilvl="0">
      <w:start w:val="1"/>
      <w:numFmt w:val="decimal"/>
      <w:lvlText w:val="%1."/>
      <w:lvlJc w:val="left"/>
      <w:pPr>
        <w:ind w:left="1069" w:hanging="360"/>
      </w:pPr>
      <w:rPr>
        <w:rFonts w:cs="Times New Roman" w:hint="default"/>
      </w:rPr>
    </w:lvl>
    <w:lvl w:ilvl="1">
      <w:start w:val="6"/>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7">
    <w:nsid w:val="373B05D6"/>
    <w:multiLevelType w:val="hybridMultilevel"/>
    <w:tmpl w:val="20804B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38E72BF6"/>
    <w:multiLevelType w:val="hybridMultilevel"/>
    <w:tmpl w:val="4CAE2D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9996AA9"/>
    <w:multiLevelType w:val="hybridMultilevel"/>
    <w:tmpl w:val="9AF4E9FE"/>
    <w:lvl w:ilvl="0" w:tplc="3766B3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3A90733B"/>
    <w:multiLevelType w:val="hybridMultilevel"/>
    <w:tmpl w:val="FEE67C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3BD224F8"/>
    <w:multiLevelType w:val="hybridMultilevel"/>
    <w:tmpl w:val="F04644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C610AFB"/>
    <w:multiLevelType w:val="hybridMultilevel"/>
    <w:tmpl w:val="FA0A005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3D2043C2"/>
    <w:multiLevelType w:val="hybridMultilevel"/>
    <w:tmpl w:val="F27AF8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3D535683"/>
    <w:multiLevelType w:val="hybridMultilevel"/>
    <w:tmpl w:val="31A879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3ED957A4"/>
    <w:multiLevelType w:val="hybridMultilevel"/>
    <w:tmpl w:val="C990102A"/>
    <w:lvl w:ilvl="0" w:tplc="2110D43C">
      <w:start w:val="1"/>
      <w:numFmt w:val="bullet"/>
      <w:lvlText w:val=""/>
      <w:lvlJc w:val="left"/>
      <w:pPr>
        <w:tabs>
          <w:tab w:val="num" w:pos="360"/>
        </w:tabs>
        <w:ind w:left="360" w:hanging="360"/>
      </w:pPr>
      <w:rPr>
        <w:rFonts w:ascii="Symbol" w:hAnsi="Symbol" w:hint="default"/>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414A7640"/>
    <w:multiLevelType w:val="hybridMultilevel"/>
    <w:tmpl w:val="6A34EE4C"/>
    <w:lvl w:ilvl="0" w:tplc="0C8EE4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433221EC"/>
    <w:multiLevelType w:val="hybridMultilevel"/>
    <w:tmpl w:val="00C01664"/>
    <w:lvl w:ilvl="0" w:tplc="0419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8">
    <w:nsid w:val="459D57CE"/>
    <w:multiLevelType w:val="hybridMultilevel"/>
    <w:tmpl w:val="7FB82B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7AA7EDC"/>
    <w:multiLevelType w:val="hybridMultilevel"/>
    <w:tmpl w:val="22D23940"/>
    <w:lvl w:ilvl="0" w:tplc="04190001">
      <w:start w:val="1"/>
      <w:numFmt w:val="bullet"/>
      <w:lvlText w:val=""/>
      <w:lvlJc w:val="left"/>
      <w:pPr>
        <w:ind w:left="1229" w:hanging="360"/>
      </w:pPr>
      <w:rPr>
        <w:rFonts w:ascii="Symbol" w:hAnsi="Symbol" w:hint="default"/>
      </w:rPr>
    </w:lvl>
    <w:lvl w:ilvl="1" w:tplc="04190003" w:tentative="1">
      <w:start w:val="1"/>
      <w:numFmt w:val="bullet"/>
      <w:lvlText w:val="o"/>
      <w:lvlJc w:val="left"/>
      <w:pPr>
        <w:ind w:left="1949" w:hanging="360"/>
      </w:pPr>
      <w:rPr>
        <w:rFonts w:ascii="Courier New" w:hAnsi="Courier New" w:hint="default"/>
      </w:rPr>
    </w:lvl>
    <w:lvl w:ilvl="2" w:tplc="04190005" w:tentative="1">
      <w:start w:val="1"/>
      <w:numFmt w:val="bullet"/>
      <w:lvlText w:val=""/>
      <w:lvlJc w:val="left"/>
      <w:pPr>
        <w:ind w:left="2669" w:hanging="360"/>
      </w:pPr>
      <w:rPr>
        <w:rFonts w:ascii="Wingdings" w:hAnsi="Wingdings" w:hint="default"/>
      </w:rPr>
    </w:lvl>
    <w:lvl w:ilvl="3" w:tplc="04190001" w:tentative="1">
      <w:start w:val="1"/>
      <w:numFmt w:val="bullet"/>
      <w:lvlText w:val=""/>
      <w:lvlJc w:val="left"/>
      <w:pPr>
        <w:ind w:left="3389" w:hanging="360"/>
      </w:pPr>
      <w:rPr>
        <w:rFonts w:ascii="Symbol" w:hAnsi="Symbol" w:hint="default"/>
      </w:rPr>
    </w:lvl>
    <w:lvl w:ilvl="4" w:tplc="04190003" w:tentative="1">
      <w:start w:val="1"/>
      <w:numFmt w:val="bullet"/>
      <w:lvlText w:val="o"/>
      <w:lvlJc w:val="left"/>
      <w:pPr>
        <w:ind w:left="4109" w:hanging="360"/>
      </w:pPr>
      <w:rPr>
        <w:rFonts w:ascii="Courier New" w:hAnsi="Courier New" w:hint="default"/>
      </w:rPr>
    </w:lvl>
    <w:lvl w:ilvl="5" w:tplc="04190005" w:tentative="1">
      <w:start w:val="1"/>
      <w:numFmt w:val="bullet"/>
      <w:lvlText w:val=""/>
      <w:lvlJc w:val="left"/>
      <w:pPr>
        <w:ind w:left="4829" w:hanging="360"/>
      </w:pPr>
      <w:rPr>
        <w:rFonts w:ascii="Wingdings" w:hAnsi="Wingdings" w:hint="default"/>
      </w:rPr>
    </w:lvl>
    <w:lvl w:ilvl="6" w:tplc="04190001" w:tentative="1">
      <w:start w:val="1"/>
      <w:numFmt w:val="bullet"/>
      <w:lvlText w:val=""/>
      <w:lvlJc w:val="left"/>
      <w:pPr>
        <w:ind w:left="5549" w:hanging="360"/>
      </w:pPr>
      <w:rPr>
        <w:rFonts w:ascii="Symbol" w:hAnsi="Symbol" w:hint="default"/>
      </w:rPr>
    </w:lvl>
    <w:lvl w:ilvl="7" w:tplc="04190003" w:tentative="1">
      <w:start w:val="1"/>
      <w:numFmt w:val="bullet"/>
      <w:lvlText w:val="o"/>
      <w:lvlJc w:val="left"/>
      <w:pPr>
        <w:ind w:left="6269" w:hanging="360"/>
      </w:pPr>
      <w:rPr>
        <w:rFonts w:ascii="Courier New" w:hAnsi="Courier New" w:hint="default"/>
      </w:rPr>
    </w:lvl>
    <w:lvl w:ilvl="8" w:tplc="04190005" w:tentative="1">
      <w:start w:val="1"/>
      <w:numFmt w:val="bullet"/>
      <w:lvlText w:val=""/>
      <w:lvlJc w:val="left"/>
      <w:pPr>
        <w:ind w:left="6989" w:hanging="360"/>
      </w:pPr>
      <w:rPr>
        <w:rFonts w:ascii="Wingdings" w:hAnsi="Wingdings" w:hint="default"/>
      </w:rPr>
    </w:lvl>
  </w:abstractNum>
  <w:abstractNum w:abstractNumId="50">
    <w:nsid w:val="4F8E5279"/>
    <w:multiLevelType w:val="hybridMultilevel"/>
    <w:tmpl w:val="566276D8"/>
    <w:lvl w:ilvl="0" w:tplc="04190001">
      <w:start w:val="1"/>
      <w:numFmt w:val="bullet"/>
      <w:lvlText w:val=""/>
      <w:lvlJc w:val="left"/>
      <w:pPr>
        <w:ind w:left="1234" w:hanging="360"/>
      </w:pPr>
      <w:rPr>
        <w:rFonts w:ascii="Symbol" w:hAnsi="Symbol" w:hint="default"/>
      </w:rPr>
    </w:lvl>
    <w:lvl w:ilvl="1" w:tplc="04190003" w:tentative="1">
      <w:start w:val="1"/>
      <w:numFmt w:val="bullet"/>
      <w:lvlText w:val="o"/>
      <w:lvlJc w:val="left"/>
      <w:pPr>
        <w:ind w:left="1954" w:hanging="360"/>
      </w:pPr>
      <w:rPr>
        <w:rFonts w:ascii="Courier New" w:hAnsi="Courier New" w:hint="default"/>
      </w:rPr>
    </w:lvl>
    <w:lvl w:ilvl="2" w:tplc="04190005" w:tentative="1">
      <w:start w:val="1"/>
      <w:numFmt w:val="bullet"/>
      <w:lvlText w:val=""/>
      <w:lvlJc w:val="left"/>
      <w:pPr>
        <w:ind w:left="2674" w:hanging="360"/>
      </w:pPr>
      <w:rPr>
        <w:rFonts w:ascii="Wingdings" w:hAnsi="Wingdings" w:hint="default"/>
      </w:rPr>
    </w:lvl>
    <w:lvl w:ilvl="3" w:tplc="04190001" w:tentative="1">
      <w:start w:val="1"/>
      <w:numFmt w:val="bullet"/>
      <w:lvlText w:val=""/>
      <w:lvlJc w:val="left"/>
      <w:pPr>
        <w:ind w:left="3394" w:hanging="360"/>
      </w:pPr>
      <w:rPr>
        <w:rFonts w:ascii="Symbol" w:hAnsi="Symbol" w:hint="default"/>
      </w:rPr>
    </w:lvl>
    <w:lvl w:ilvl="4" w:tplc="04190003" w:tentative="1">
      <w:start w:val="1"/>
      <w:numFmt w:val="bullet"/>
      <w:lvlText w:val="o"/>
      <w:lvlJc w:val="left"/>
      <w:pPr>
        <w:ind w:left="4114" w:hanging="360"/>
      </w:pPr>
      <w:rPr>
        <w:rFonts w:ascii="Courier New" w:hAnsi="Courier New" w:hint="default"/>
      </w:rPr>
    </w:lvl>
    <w:lvl w:ilvl="5" w:tplc="04190005" w:tentative="1">
      <w:start w:val="1"/>
      <w:numFmt w:val="bullet"/>
      <w:lvlText w:val=""/>
      <w:lvlJc w:val="left"/>
      <w:pPr>
        <w:ind w:left="4834" w:hanging="360"/>
      </w:pPr>
      <w:rPr>
        <w:rFonts w:ascii="Wingdings" w:hAnsi="Wingdings" w:hint="default"/>
      </w:rPr>
    </w:lvl>
    <w:lvl w:ilvl="6" w:tplc="04190001" w:tentative="1">
      <w:start w:val="1"/>
      <w:numFmt w:val="bullet"/>
      <w:lvlText w:val=""/>
      <w:lvlJc w:val="left"/>
      <w:pPr>
        <w:ind w:left="5554" w:hanging="360"/>
      </w:pPr>
      <w:rPr>
        <w:rFonts w:ascii="Symbol" w:hAnsi="Symbol" w:hint="default"/>
      </w:rPr>
    </w:lvl>
    <w:lvl w:ilvl="7" w:tplc="04190003" w:tentative="1">
      <w:start w:val="1"/>
      <w:numFmt w:val="bullet"/>
      <w:lvlText w:val="o"/>
      <w:lvlJc w:val="left"/>
      <w:pPr>
        <w:ind w:left="6274" w:hanging="360"/>
      </w:pPr>
      <w:rPr>
        <w:rFonts w:ascii="Courier New" w:hAnsi="Courier New" w:hint="default"/>
      </w:rPr>
    </w:lvl>
    <w:lvl w:ilvl="8" w:tplc="04190005" w:tentative="1">
      <w:start w:val="1"/>
      <w:numFmt w:val="bullet"/>
      <w:lvlText w:val=""/>
      <w:lvlJc w:val="left"/>
      <w:pPr>
        <w:ind w:left="6994" w:hanging="360"/>
      </w:pPr>
      <w:rPr>
        <w:rFonts w:ascii="Wingdings" w:hAnsi="Wingdings" w:hint="default"/>
      </w:rPr>
    </w:lvl>
  </w:abstractNum>
  <w:abstractNum w:abstractNumId="51">
    <w:nsid w:val="51DE7163"/>
    <w:multiLevelType w:val="multilevel"/>
    <w:tmpl w:val="44F035CC"/>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1853"/>
        </w:tabs>
        <w:ind w:left="1853" w:hanging="576"/>
      </w:pPr>
      <w:rPr>
        <w:rFonts w:cs="Times New Roman" w:hint="default"/>
        <w:color w:val="auto"/>
      </w:rPr>
    </w:lvl>
    <w:lvl w:ilvl="2">
      <w:start w:val="1"/>
      <w:numFmt w:val="decimal"/>
      <w:lvlText w:val="%1.%2.%3."/>
      <w:lvlJc w:val="left"/>
      <w:pPr>
        <w:tabs>
          <w:tab w:val="num" w:pos="1288"/>
        </w:tabs>
        <w:ind w:left="1288" w:hanging="720"/>
      </w:pPr>
      <w:rPr>
        <w:rFonts w:cs="Times New Roman" w:hint="default"/>
      </w:rPr>
    </w:lvl>
    <w:lvl w:ilvl="3">
      <w:start w:val="1"/>
      <w:numFmt w:val="decimal"/>
      <w:lvlText w:val="4.%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2">
    <w:nsid w:val="57B03904"/>
    <w:multiLevelType w:val="hybridMultilevel"/>
    <w:tmpl w:val="9DFE9CBA"/>
    <w:lvl w:ilvl="0" w:tplc="FFFFFFFF">
      <w:start w:val="1"/>
      <w:numFmt w:val="decimal"/>
      <w:pStyle w:val="1"/>
      <w:lvlText w:val="%1."/>
      <w:lvlJc w:val="left"/>
      <w:pPr>
        <w:tabs>
          <w:tab w:val="num" w:pos="1130"/>
        </w:tabs>
        <w:ind w:left="1130" w:hanging="420"/>
      </w:pPr>
      <w:rPr>
        <w:rFonts w:cs="Times New Roman" w:hint="default"/>
      </w:rPr>
    </w:lvl>
    <w:lvl w:ilvl="1" w:tplc="FFFFFFFF">
      <w:numFmt w:val="none"/>
      <w:pStyle w:val="2"/>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53">
    <w:nsid w:val="5E0F3AB8"/>
    <w:multiLevelType w:val="hybridMultilevel"/>
    <w:tmpl w:val="B454A93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47659B9"/>
    <w:multiLevelType w:val="hybridMultilevel"/>
    <w:tmpl w:val="C09468CE"/>
    <w:lvl w:ilvl="0" w:tplc="2110D43C">
      <w:start w:val="1"/>
      <w:numFmt w:val="bullet"/>
      <w:lvlText w:val=""/>
      <w:lvlJc w:val="left"/>
      <w:pPr>
        <w:tabs>
          <w:tab w:val="num" w:pos="360"/>
        </w:tabs>
        <w:ind w:left="360" w:hanging="360"/>
      </w:pPr>
      <w:rPr>
        <w:rFonts w:ascii="Symbol" w:hAnsi="Symbol" w:hint="default"/>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66EF28EA"/>
    <w:multiLevelType w:val="hybridMultilevel"/>
    <w:tmpl w:val="26783664"/>
    <w:lvl w:ilvl="0" w:tplc="5FE2DE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6">
    <w:nsid w:val="6C105F52"/>
    <w:multiLevelType w:val="hybridMultilevel"/>
    <w:tmpl w:val="05C264BE"/>
    <w:lvl w:ilvl="0" w:tplc="04190001">
      <w:start w:val="1"/>
      <w:numFmt w:val="decimal"/>
      <w:lvlText w:val="%1."/>
      <w:lvlJc w:val="left"/>
      <w:pPr>
        <w:ind w:left="1069" w:hanging="360"/>
      </w:pPr>
      <w:rPr>
        <w:rFonts w:ascii="Times New Roman" w:hAnsi="Times New Roman" w:cs="Times New Roman" w:hint="default"/>
      </w:rPr>
    </w:lvl>
    <w:lvl w:ilvl="1" w:tplc="04190003" w:tentative="1">
      <w:start w:val="1"/>
      <w:numFmt w:val="lowerLetter"/>
      <w:lvlText w:val="%2."/>
      <w:lvlJc w:val="left"/>
      <w:pPr>
        <w:ind w:left="1789" w:hanging="360"/>
      </w:pPr>
      <w:rPr>
        <w:rFonts w:cs="Times New Roman"/>
      </w:rPr>
    </w:lvl>
    <w:lvl w:ilvl="2" w:tplc="04190005" w:tentative="1">
      <w:start w:val="1"/>
      <w:numFmt w:val="lowerRoman"/>
      <w:lvlText w:val="%3."/>
      <w:lvlJc w:val="right"/>
      <w:pPr>
        <w:ind w:left="2509" w:hanging="180"/>
      </w:pPr>
      <w:rPr>
        <w:rFonts w:cs="Times New Roman"/>
      </w:rPr>
    </w:lvl>
    <w:lvl w:ilvl="3" w:tplc="04190001" w:tentative="1">
      <w:start w:val="1"/>
      <w:numFmt w:val="decimal"/>
      <w:lvlText w:val="%4."/>
      <w:lvlJc w:val="left"/>
      <w:pPr>
        <w:ind w:left="3229" w:hanging="360"/>
      </w:pPr>
      <w:rPr>
        <w:rFonts w:cs="Times New Roman"/>
      </w:rPr>
    </w:lvl>
    <w:lvl w:ilvl="4" w:tplc="04190003" w:tentative="1">
      <w:start w:val="1"/>
      <w:numFmt w:val="lowerLetter"/>
      <w:lvlText w:val="%5."/>
      <w:lvlJc w:val="left"/>
      <w:pPr>
        <w:ind w:left="3949" w:hanging="360"/>
      </w:pPr>
      <w:rPr>
        <w:rFonts w:cs="Times New Roman"/>
      </w:rPr>
    </w:lvl>
    <w:lvl w:ilvl="5" w:tplc="04190005" w:tentative="1">
      <w:start w:val="1"/>
      <w:numFmt w:val="lowerRoman"/>
      <w:lvlText w:val="%6."/>
      <w:lvlJc w:val="right"/>
      <w:pPr>
        <w:ind w:left="4669" w:hanging="180"/>
      </w:pPr>
      <w:rPr>
        <w:rFonts w:cs="Times New Roman"/>
      </w:rPr>
    </w:lvl>
    <w:lvl w:ilvl="6" w:tplc="04190001" w:tentative="1">
      <w:start w:val="1"/>
      <w:numFmt w:val="decimal"/>
      <w:lvlText w:val="%7."/>
      <w:lvlJc w:val="left"/>
      <w:pPr>
        <w:ind w:left="5389" w:hanging="360"/>
      </w:pPr>
      <w:rPr>
        <w:rFonts w:cs="Times New Roman"/>
      </w:rPr>
    </w:lvl>
    <w:lvl w:ilvl="7" w:tplc="04190003" w:tentative="1">
      <w:start w:val="1"/>
      <w:numFmt w:val="lowerLetter"/>
      <w:lvlText w:val="%8."/>
      <w:lvlJc w:val="left"/>
      <w:pPr>
        <w:ind w:left="6109" w:hanging="360"/>
      </w:pPr>
      <w:rPr>
        <w:rFonts w:cs="Times New Roman"/>
      </w:rPr>
    </w:lvl>
    <w:lvl w:ilvl="8" w:tplc="04190005" w:tentative="1">
      <w:start w:val="1"/>
      <w:numFmt w:val="lowerRoman"/>
      <w:lvlText w:val="%9."/>
      <w:lvlJc w:val="right"/>
      <w:pPr>
        <w:ind w:left="6829" w:hanging="180"/>
      </w:pPr>
      <w:rPr>
        <w:rFonts w:cs="Times New Roman"/>
      </w:rPr>
    </w:lvl>
  </w:abstractNum>
  <w:abstractNum w:abstractNumId="57">
    <w:nsid w:val="6C246C77"/>
    <w:multiLevelType w:val="hybridMultilevel"/>
    <w:tmpl w:val="B51434F6"/>
    <w:lvl w:ilvl="0" w:tplc="5F969BB0">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8">
    <w:nsid w:val="6C570F93"/>
    <w:multiLevelType w:val="hybridMultilevel"/>
    <w:tmpl w:val="47423EE6"/>
    <w:lvl w:ilvl="0" w:tplc="5FE2DE64">
      <w:start w:val="1"/>
      <w:numFmt w:val="bullet"/>
      <w:pStyle w:val="S31"/>
      <w:lvlText w:val="–"/>
      <w:lvlJc w:val="left"/>
      <w:pPr>
        <w:tabs>
          <w:tab w:val="num" w:pos="1800"/>
        </w:tabs>
        <w:ind w:left="1800" w:hanging="360"/>
      </w:pPr>
      <w:rPr>
        <w:rFonts w:ascii="Arial" w:hAnsi="Aria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9">
    <w:nsid w:val="6C72193E"/>
    <w:multiLevelType w:val="hybridMultilevel"/>
    <w:tmpl w:val="21CA83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6CD91EF5"/>
    <w:multiLevelType w:val="hybridMultilevel"/>
    <w:tmpl w:val="92B6CAD4"/>
    <w:lvl w:ilvl="0" w:tplc="04190001">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61">
    <w:nsid w:val="6DF4779E"/>
    <w:multiLevelType w:val="multilevel"/>
    <w:tmpl w:val="3FEA6AB6"/>
    <w:styleLink w:val="a0"/>
    <w:lvl w:ilvl="0">
      <w:start w:val="1"/>
      <w:numFmt w:val="decimal"/>
      <w:lvlText w:val="%1.)"/>
      <w:lvlJc w:val="left"/>
      <w:pPr>
        <w:tabs>
          <w:tab w:val="num" w:pos="720"/>
        </w:tabs>
        <w:ind w:left="72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2">
    <w:nsid w:val="6E4D4CA3"/>
    <w:multiLevelType w:val="hybridMultilevel"/>
    <w:tmpl w:val="974CAC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6F2A6437"/>
    <w:multiLevelType w:val="hybridMultilevel"/>
    <w:tmpl w:val="E2546A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25D3CBD"/>
    <w:multiLevelType w:val="hybridMultilevel"/>
    <w:tmpl w:val="DCC2A5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73031A6B"/>
    <w:multiLevelType w:val="hybridMultilevel"/>
    <w:tmpl w:val="5A5021D6"/>
    <w:lvl w:ilvl="0" w:tplc="04190001">
      <w:start w:val="1"/>
      <w:numFmt w:val="bullet"/>
      <w:lvlText w:val=""/>
      <w:lvlJc w:val="left"/>
      <w:pPr>
        <w:ind w:left="1224" w:hanging="360"/>
      </w:pPr>
      <w:rPr>
        <w:rFonts w:ascii="Symbol" w:hAnsi="Symbol" w:hint="default"/>
      </w:rPr>
    </w:lvl>
    <w:lvl w:ilvl="1" w:tplc="04190003" w:tentative="1">
      <w:start w:val="1"/>
      <w:numFmt w:val="bullet"/>
      <w:lvlText w:val="o"/>
      <w:lvlJc w:val="left"/>
      <w:pPr>
        <w:ind w:left="1944" w:hanging="360"/>
      </w:pPr>
      <w:rPr>
        <w:rFonts w:ascii="Courier New" w:hAnsi="Courier New" w:hint="default"/>
      </w:rPr>
    </w:lvl>
    <w:lvl w:ilvl="2" w:tplc="04190005" w:tentative="1">
      <w:start w:val="1"/>
      <w:numFmt w:val="bullet"/>
      <w:lvlText w:val=""/>
      <w:lvlJc w:val="left"/>
      <w:pPr>
        <w:ind w:left="2664" w:hanging="360"/>
      </w:pPr>
      <w:rPr>
        <w:rFonts w:ascii="Wingdings" w:hAnsi="Wingdings" w:hint="default"/>
      </w:rPr>
    </w:lvl>
    <w:lvl w:ilvl="3" w:tplc="04190001" w:tentative="1">
      <w:start w:val="1"/>
      <w:numFmt w:val="bullet"/>
      <w:lvlText w:val=""/>
      <w:lvlJc w:val="left"/>
      <w:pPr>
        <w:ind w:left="3384" w:hanging="360"/>
      </w:pPr>
      <w:rPr>
        <w:rFonts w:ascii="Symbol" w:hAnsi="Symbol" w:hint="default"/>
      </w:rPr>
    </w:lvl>
    <w:lvl w:ilvl="4" w:tplc="04190003" w:tentative="1">
      <w:start w:val="1"/>
      <w:numFmt w:val="bullet"/>
      <w:lvlText w:val="o"/>
      <w:lvlJc w:val="left"/>
      <w:pPr>
        <w:ind w:left="4104" w:hanging="360"/>
      </w:pPr>
      <w:rPr>
        <w:rFonts w:ascii="Courier New" w:hAnsi="Courier New" w:hint="default"/>
      </w:rPr>
    </w:lvl>
    <w:lvl w:ilvl="5" w:tplc="04190005" w:tentative="1">
      <w:start w:val="1"/>
      <w:numFmt w:val="bullet"/>
      <w:lvlText w:val=""/>
      <w:lvlJc w:val="left"/>
      <w:pPr>
        <w:ind w:left="4824" w:hanging="360"/>
      </w:pPr>
      <w:rPr>
        <w:rFonts w:ascii="Wingdings" w:hAnsi="Wingdings" w:hint="default"/>
      </w:rPr>
    </w:lvl>
    <w:lvl w:ilvl="6" w:tplc="04190001" w:tentative="1">
      <w:start w:val="1"/>
      <w:numFmt w:val="bullet"/>
      <w:lvlText w:val=""/>
      <w:lvlJc w:val="left"/>
      <w:pPr>
        <w:ind w:left="5544" w:hanging="360"/>
      </w:pPr>
      <w:rPr>
        <w:rFonts w:ascii="Symbol" w:hAnsi="Symbol" w:hint="default"/>
      </w:rPr>
    </w:lvl>
    <w:lvl w:ilvl="7" w:tplc="04190003" w:tentative="1">
      <w:start w:val="1"/>
      <w:numFmt w:val="bullet"/>
      <w:lvlText w:val="o"/>
      <w:lvlJc w:val="left"/>
      <w:pPr>
        <w:ind w:left="6264" w:hanging="360"/>
      </w:pPr>
      <w:rPr>
        <w:rFonts w:ascii="Courier New" w:hAnsi="Courier New" w:hint="default"/>
      </w:rPr>
    </w:lvl>
    <w:lvl w:ilvl="8" w:tplc="04190005" w:tentative="1">
      <w:start w:val="1"/>
      <w:numFmt w:val="bullet"/>
      <w:lvlText w:val=""/>
      <w:lvlJc w:val="left"/>
      <w:pPr>
        <w:ind w:left="6984" w:hanging="360"/>
      </w:pPr>
      <w:rPr>
        <w:rFonts w:ascii="Wingdings" w:hAnsi="Wingdings" w:hint="default"/>
      </w:rPr>
    </w:lvl>
  </w:abstractNum>
  <w:abstractNum w:abstractNumId="66">
    <w:nsid w:val="734741C9"/>
    <w:multiLevelType w:val="hybridMultilevel"/>
    <w:tmpl w:val="F1E452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75020C99"/>
    <w:multiLevelType w:val="hybridMultilevel"/>
    <w:tmpl w:val="EBBC4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7E216A"/>
    <w:multiLevelType w:val="hybridMultilevel"/>
    <w:tmpl w:val="10B66E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79783705"/>
    <w:multiLevelType w:val="hybridMultilevel"/>
    <w:tmpl w:val="0882CE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7F982BDB"/>
    <w:multiLevelType w:val="hybridMultilevel"/>
    <w:tmpl w:val="41D880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4"/>
  </w:num>
  <w:num w:numId="6">
    <w:abstractNumId w:val="2"/>
  </w:num>
  <w:num w:numId="7">
    <w:abstractNumId w:val="1"/>
  </w:num>
  <w:num w:numId="8">
    <w:abstractNumId w:val="11"/>
  </w:num>
  <w:num w:numId="9">
    <w:abstractNumId w:val="45"/>
  </w:num>
  <w:num w:numId="10">
    <w:abstractNumId w:val="54"/>
  </w:num>
  <w:num w:numId="11">
    <w:abstractNumId w:val="46"/>
  </w:num>
  <w:num w:numId="12">
    <w:abstractNumId w:val="21"/>
  </w:num>
  <w:num w:numId="13">
    <w:abstractNumId w:val="23"/>
  </w:num>
  <w:num w:numId="14">
    <w:abstractNumId w:val="22"/>
  </w:num>
  <w:num w:numId="15">
    <w:abstractNumId w:val="39"/>
  </w:num>
  <w:num w:numId="16">
    <w:abstractNumId w:val="55"/>
  </w:num>
  <w:num w:numId="17">
    <w:abstractNumId w:val="51"/>
  </w:num>
  <w:num w:numId="18">
    <w:abstractNumId w:val="35"/>
  </w:num>
  <w:num w:numId="19">
    <w:abstractNumId w:val="30"/>
  </w:num>
  <w:num w:numId="20">
    <w:abstractNumId w:val="34"/>
  </w:num>
  <w:num w:numId="21">
    <w:abstractNumId w:val="36"/>
  </w:num>
  <w:num w:numId="22">
    <w:abstractNumId w:val="6"/>
  </w:num>
  <w:num w:numId="23">
    <w:abstractNumId w:val="58"/>
  </w:num>
  <w:num w:numId="24">
    <w:abstractNumId w:val="52"/>
  </w:num>
  <w:num w:numId="25">
    <w:abstractNumId w:val="61"/>
  </w:num>
  <w:num w:numId="26">
    <w:abstractNumId w:val="3"/>
  </w:num>
  <w:num w:numId="27">
    <w:abstractNumId w:val="25"/>
  </w:num>
  <w:num w:numId="28">
    <w:abstractNumId w:val="26"/>
  </w:num>
  <w:num w:numId="29">
    <w:abstractNumId w:val="32"/>
  </w:num>
  <w:num w:numId="30">
    <w:abstractNumId w:val="29"/>
  </w:num>
  <w:num w:numId="31">
    <w:abstractNumId w:val="56"/>
  </w:num>
  <w:num w:numId="32">
    <w:abstractNumId w:val="47"/>
  </w:num>
  <w:num w:numId="33">
    <w:abstractNumId w:val="64"/>
  </w:num>
  <w:num w:numId="34">
    <w:abstractNumId w:val="60"/>
  </w:num>
  <w:num w:numId="35">
    <w:abstractNumId w:val="67"/>
  </w:num>
  <w:num w:numId="36">
    <w:abstractNumId w:val="57"/>
  </w:num>
  <w:num w:numId="37">
    <w:abstractNumId w:val="70"/>
  </w:num>
  <w:num w:numId="38">
    <w:abstractNumId w:val="62"/>
  </w:num>
  <w:num w:numId="39">
    <w:abstractNumId w:val="40"/>
  </w:num>
  <w:num w:numId="40">
    <w:abstractNumId w:val="28"/>
  </w:num>
  <w:num w:numId="41">
    <w:abstractNumId w:val="24"/>
  </w:num>
  <w:num w:numId="42">
    <w:abstractNumId w:val="44"/>
  </w:num>
  <w:num w:numId="43">
    <w:abstractNumId w:val="38"/>
  </w:num>
  <w:num w:numId="44">
    <w:abstractNumId w:val="27"/>
  </w:num>
  <w:num w:numId="45">
    <w:abstractNumId w:val="43"/>
  </w:num>
  <w:num w:numId="46">
    <w:abstractNumId w:val="69"/>
  </w:num>
  <w:num w:numId="47">
    <w:abstractNumId w:val="31"/>
  </w:num>
  <w:num w:numId="48">
    <w:abstractNumId w:val="65"/>
  </w:num>
  <w:num w:numId="49">
    <w:abstractNumId w:val="50"/>
  </w:num>
  <w:num w:numId="50">
    <w:abstractNumId w:val="49"/>
  </w:num>
  <w:num w:numId="51">
    <w:abstractNumId w:val="37"/>
  </w:num>
  <w:num w:numId="52">
    <w:abstractNumId w:val="66"/>
  </w:num>
  <w:num w:numId="53">
    <w:abstractNumId w:val="68"/>
  </w:num>
  <w:num w:numId="54">
    <w:abstractNumId w:val="41"/>
  </w:num>
  <w:num w:numId="55">
    <w:abstractNumId w:val="59"/>
  </w:num>
  <w:num w:numId="56">
    <w:abstractNumId w:val="48"/>
  </w:num>
  <w:num w:numId="57">
    <w:abstractNumId w:val="63"/>
  </w:num>
  <w:num w:numId="58">
    <w:abstractNumId w:val="53"/>
  </w:num>
  <w:num w:numId="59">
    <w:abstractNumId w:val="42"/>
  </w:num>
  <w:num w:numId="60">
    <w:abstractNumId w:val="33"/>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72F22"/>
    <w:rsid w:val="00034F47"/>
    <w:rsid w:val="000D2759"/>
    <w:rsid w:val="000E015A"/>
    <w:rsid w:val="000E5964"/>
    <w:rsid w:val="0010591F"/>
    <w:rsid w:val="00150558"/>
    <w:rsid w:val="00224EFF"/>
    <w:rsid w:val="00237EED"/>
    <w:rsid w:val="00242DEF"/>
    <w:rsid w:val="0024435D"/>
    <w:rsid w:val="00271EBE"/>
    <w:rsid w:val="0027233C"/>
    <w:rsid w:val="00281E34"/>
    <w:rsid w:val="002D2928"/>
    <w:rsid w:val="002F62CB"/>
    <w:rsid w:val="003217D3"/>
    <w:rsid w:val="003314B6"/>
    <w:rsid w:val="0034243B"/>
    <w:rsid w:val="00352071"/>
    <w:rsid w:val="0036444B"/>
    <w:rsid w:val="003807F9"/>
    <w:rsid w:val="003A0D9C"/>
    <w:rsid w:val="003D0970"/>
    <w:rsid w:val="003E34A2"/>
    <w:rsid w:val="0040588E"/>
    <w:rsid w:val="004108A4"/>
    <w:rsid w:val="004453A2"/>
    <w:rsid w:val="00447651"/>
    <w:rsid w:val="00481B61"/>
    <w:rsid w:val="004978CD"/>
    <w:rsid w:val="004F362C"/>
    <w:rsid w:val="00516915"/>
    <w:rsid w:val="005601C8"/>
    <w:rsid w:val="005E7CB3"/>
    <w:rsid w:val="005F6893"/>
    <w:rsid w:val="00601522"/>
    <w:rsid w:val="00605109"/>
    <w:rsid w:val="0061246A"/>
    <w:rsid w:val="006259CB"/>
    <w:rsid w:val="006363EA"/>
    <w:rsid w:val="00646D6E"/>
    <w:rsid w:val="00694504"/>
    <w:rsid w:val="006B0AB4"/>
    <w:rsid w:val="006E6B59"/>
    <w:rsid w:val="00703AF0"/>
    <w:rsid w:val="008151FC"/>
    <w:rsid w:val="00871980"/>
    <w:rsid w:val="00871A44"/>
    <w:rsid w:val="008734F4"/>
    <w:rsid w:val="00877407"/>
    <w:rsid w:val="009535C1"/>
    <w:rsid w:val="00955BEC"/>
    <w:rsid w:val="00972F22"/>
    <w:rsid w:val="00997DA6"/>
    <w:rsid w:val="009D3393"/>
    <w:rsid w:val="009D7791"/>
    <w:rsid w:val="009E26DD"/>
    <w:rsid w:val="00A101CC"/>
    <w:rsid w:val="00A20EEA"/>
    <w:rsid w:val="00A2422A"/>
    <w:rsid w:val="00A40B54"/>
    <w:rsid w:val="00A4598D"/>
    <w:rsid w:val="00A56078"/>
    <w:rsid w:val="00A670EE"/>
    <w:rsid w:val="00A67A67"/>
    <w:rsid w:val="00A95B98"/>
    <w:rsid w:val="00A963A6"/>
    <w:rsid w:val="00AC4CA0"/>
    <w:rsid w:val="00AF23E4"/>
    <w:rsid w:val="00AF7C3F"/>
    <w:rsid w:val="00B61EB8"/>
    <w:rsid w:val="00BC1365"/>
    <w:rsid w:val="00C00C76"/>
    <w:rsid w:val="00C17F1F"/>
    <w:rsid w:val="00C54F4D"/>
    <w:rsid w:val="00C62400"/>
    <w:rsid w:val="00CE6764"/>
    <w:rsid w:val="00CE7746"/>
    <w:rsid w:val="00D36017"/>
    <w:rsid w:val="00D60F4E"/>
    <w:rsid w:val="00D70F16"/>
    <w:rsid w:val="00D852FB"/>
    <w:rsid w:val="00DB6815"/>
    <w:rsid w:val="00DC518C"/>
    <w:rsid w:val="00DF7F1B"/>
    <w:rsid w:val="00EB46E7"/>
    <w:rsid w:val="00EE4CD4"/>
    <w:rsid w:val="00F0125E"/>
    <w:rsid w:val="00F16BD1"/>
    <w:rsid w:val="00F4781A"/>
    <w:rsid w:val="00F54055"/>
    <w:rsid w:val="00F64923"/>
    <w:rsid w:val="00F82298"/>
    <w:rsid w:val="00FA3072"/>
    <w:rsid w:val="00FB135D"/>
    <w:rsid w:val="00FB1B26"/>
    <w:rsid w:val="00FC1997"/>
    <w:rsid w:val="00FC22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972F22"/>
    <w:rPr>
      <w:rFonts w:ascii="Arial Unicode MS" w:eastAsia="Arial Unicode MS" w:hAnsi="Arial Unicode MS" w:cs="Arial Unicode MS"/>
      <w:color w:val="000000"/>
      <w:sz w:val="24"/>
      <w:szCs w:val="24"/>
    </w:rPr>
  </w:style>
  <w:style w:type="paragraph" w:styleId="10">
    <w:name w:val="heading 1"/>
    <w:basedOn w:val="a1"/>
    <w:next w:val="a1"/>
    <w:link w:val="11"/>
    <w:uiPriority w:val="99"/>
    <w:qFormat/>
    <w:locked/>
    <w:rsid w:val="00601522"/>
    <w:pPr>
      <w:keepNext/>
      <w:spacing w:before="240" w:after="60"/>
      <w:outlineLvl w:val="0"/>
    </w:pPr>
    <w:rPr>
      <w:rFonts w:ascii="Cambria" w:eastAsia="Calibri" w:hAnsi="Cambria" w:cs="Times New Roman"/>
      <w:b/>
      <w:bCs/>
      <w:color w:val="auto"/>
      <w:kern w:val="32"/>
      <w:sz w:val="32"/>
      <w:szCs w:val="32"/>
    </w:rPr>
  </w:style>
  <w:style w:type="paragraph" w:styleId="20">
    <w:name w:val="heading 2"/>
    <w:basedOn w:val="a1"/>
    <w:next w:val="a1"/>
    <w:link w:val="21"/>
    <w:uiPriority w:val="99"/>
    <w:qFormat/>
    <w:rsid w:val="009D3393"/>
    <w:pPr>
      <w:keepNext/>
      <w:spacing w:before="240" w:after="60"/>
      <w:outlineLvl w:val="1"/>
    </w:pPr>
    <w:rPr>
      <w:rFonts w:ascii="Calibri Light" w:eastAsia="Times New Roman" w:hAnsi="Calibri Light" w:cs="Times New Roman"/>
      <w:b/>
      <w:bCs/>
      <w:i/>
      <w:iCs/>
      <w:color w:val="auto"/>
      <w:sz w:val="28"/>
      <w:szCs w:val="28"/>
    </w:rPr>
  </w:style>
  <w:style w:type="paragraph" w:styleId="3">
    <w:name w:val="heading 3"/>
    <w:basedOn w:val="a1"/>
    <w:next w:val="a1"/>
    <w:link w:val="30"/>
    <w:uiPriority w:val="99"/>
    <w:qFormat/>
    <w:rsid w:val="009D3393"/>
    <w:pPr>
      <w:keepNext/>
      <w:keepLines/>
      <w:suppressAutoHyphens/>
      <w:spacing w:before="40"/>
      <w:outlineLvl w:val="2"/>
    </w:pPr>
    <w:rPr>
      <w:rFonts w:ascii="Calibri Light" w:eastAsia="Times New Roman" w:hAnsi="Calibri Light" w:cs="Times New Roman"/>
      <w:color w:val="1F4D78"/>
      <w:lang w:eastAsia="ar-SA"/>
    </w:rPr>
  </w:style>
  <w:style w:type="paragraph" w:styleId="4">
    <w:name w:val="heading 4"/>
    <w:basedOn w:val="a1"/>
    <w:next w:val="a1"/>
    <w:link w:val="40"/>
    <w:uiPriority w:val="99"/>
    <w:qFormat/>
    <w:rsid w:val="009D3393"/>
    <w:pPr>
      <w:keepNext/>
      <w:keepLines/>
      <w:spacing w:before="40" w:line="276" w:lineRule="auto"/>
      <w:outlineLvl w:val="3"/>
    </w:pPr>
    <w:rPr>
      <w:rFonts w:ascii="Calibri Light" w:eastAsia="Times New Roman" w:hAnsi="Calibri Light" w:cs="Times New Roman"/>
      <w:i/>
      <w:iCs/>
      <w:color w:val="2E74B5"/>
      <w:sz w:val="22"/>
      <w:szCs w:val="22"/>
      <w:lang w:eastAsia="en-US"/>
    </w:rPr>
  </w:style>
  <w:style w:type="paragraph" w:styleId="5">
    <w:name w:val="heading 5"/>
    <w:basedOn w:val="a1"/>
    <w:next w:val="a1"/>
    <w:link w:val="50"/>
    <w:uiPriority w:val="99"/>
    <w:qFormat/>
    <w:locked/>
    <w:rsid w:val="00281E34"/>
    <w:pPr>
      <w:spacing w:before="240" w:after="60"/>
      <w:outlineLvl w:val="4"/>
    </w:pPr>
    <w:rPr>
      <w:rFonts w:ascii="Times New Roman" w:eastAsia="Calibri" w:hAnsi="Times New Roman" w:cs="Times New Roman"/>
      <w:b/>
      <w:bCs/>
      <w:i/>
      <w:iCs/>
      <w:color w:val="auto"/>
      <w:sz w:val="26"/>
      <w:szCs w:val="26"/>
    </w:rPr>
  </w:style>
  <w:style w:type="paragraph" w:styleId="6">
    <w:name w:val="heading 6"/>
    <w:basedOn w:val="a1"/>
    <w:next w:val="a1"/>
    <w:link w:val="60"/>
    <w:uiPriority w:val="99"/>
    <w:qFormat/>
    <w:locked/>
    <w:rsid w:val="00281E34"/>
    <w:pPr>
      <w:spacing w:before="240" w:after="60"/>
      <w:outlineLvl w:val="5"/>
    </w:pPr>
    <w:rPr>
      <w:rFonts w:ascii="Times New Roman" w:eastAsia="Calibri" w:hAnsi="Times New Roman" w:cs="Times New Roman"/>
      <w:b/>
      <w:bCs/>
      <w:color w:val="auto"/>
      <w:sz w:val="22"/>
      <w:szCs w:val="22"/>
    </w:rPr>
  </w:style>
  <w:style w:type="paragraph" w:styleId="7">
    <w:name w:val="heading 7"/>
    <w:basedOn w:val="a1"/>
    <w:next w:val="a1"/>
    <w:link w:val="70"/>
    <w:uiPriority w:val="99"/>
    <w:qFormat/>
    <w:locked/>
    <w:rsid w:val="00281E34"/>
    <w:pPr>
      <w:keepNext/>
      <w:jc w:val="both"/>
      <w:outlineLvl w:val="6"/>
    </w:pPr>
    <w:rPr>
      <w:rFonts w:ascii="Times New Roman" w:eastAsia="Calibri" w:hAnsi="Times New Roman" w:cs="Times New Roman"/>
      <w:b/>
      <w:color w:val="auto"/>
      <w:szCs w:val="20"/>
    </w:rPr>
  </w:style>
  <w:style w:type="paragraph" w:styleId="8">
    <w:name w:val="heading 8"/>
    <w:basedOn w:val="a1"/>
    <w:next w:val="a1"/>
    <w:link w:val="80"/>
    <w:uiPriority w:val="99"/>
    <w:qFormat/>
    <w:locked/>
    <w:rsid w:val="00281E34"/>
    <w:pPr>
      <w:spacing w:before="240" w:after="60"/>
      <w:outlineLvl w:val="7"/>
    </w:pPr>
    <w:rPr>
      <w:rFonts w:ascii="Times New Roman" w:eastAsia="Calibri" w:hAnsi="Times New Roman" w:cs="Times New Roman"/>
      <w:i/>
      <w:iCs/>
      <w:color w:val="auto"/>
    </w:rPr>
  </w:style>
  <w:style w:type="paragraph" w:styleId="9">
    <w:name w:val="heading 9"/>
    <w:basedOn w:val="a1"/>
    <w:next w:val="a1"/>
    <w:link w:val="90"/>
    <w:uiPriority w:val="99"/>
    <w:qFormat/>
    <w:locked/>
    <w:rsid w:val="00601522"/>
    <w:pPr>
      <w:spacing w:before="240" w:after="60"/>
      <w:outlineLvl w:val="8"/>
    </w:pPr>
    <w:rPr>
      <w:rFonts w:ascii="Arial" w:eastAsia="Calibri" w:hAnsi="Arial" w:cs="Arial"/>
      <w:color w:val="auto"/>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link w:val="10"/>
    <w:uiPriority w:val="99"/>
    <w:locked/>
    <w:rsid w:val="00694504"/>
    <w:rPr>
      <w:rFonts w:ascii="Cambria" w:hAnsi="Cambria" w:cs="Times New Roman"/>
      <w:b/>
      <w:bCs/>
      <w:color w:val="000000"/>
      <w:kern w:val="32"/>
      <w:sz w:val="32"/>
      <w:szCs w:val="32"/>
    </w:rPr>
  </w:style>
  <w:style w:type="character" w:customStyle="1" w:styleId="21">
    <w:name w:val="Заголовок 2 Знак"/>
    <w:basedOn w:val="a2"/>
    <w:link w:val="20"/>
    <w:uiPriority w:val="99"/>
    <w:semiHidden/>
    <w:locked/>
    <w:rsid w:val="009D3393"/>
    <w:rPr>
      <w:rFonts w:ascii="Calibri Light" w:hAnsi="Calibri Light" w:cs="Times New Roman"/>
      <w:b/>
      <w:bCs/>
      <w:i/>
      <w:iCs/>
      <w:sz w:val="28"/>
      <w:szCs w:val="28"/>
      <w:lang w:eastAsia="ru-RU"/>
    </w:rPr>
  </w:style>
  <w:style w:type="character" w:customStyle="1" w:styleId="30">
    <w:name w:val="Заголовок 3 Знак"/>
    <w:basedOn w:val="a2"/>
    <w:link w:val="3"/>
    <w:uiPriority w:val="99"/>
    <w:semiHidden/>
    <w:locked/>
    <w:rsid w:val="009D3393"/>
    <w:rPr>
      <w:rFonts w:ascii="Calibri Light" w:hAnsi="Calibri Light" w:cs="Times New Roman"/>
      <w:color w:val="1F4D78"/>
      <w:sz w:val="24"/>
      <w:szCs w:val="24"/>
      <w:lang w:eastAsia="ar-SA" w:bidi="ar-SA"/>
    </w:rPr>
  </w:style>
  <w:style w:type="character" w:customStyle="1" w:styleId="40">
    <w:name w:val="Заголовок 4 Знак"/>
    <w:basedOn w:val="a2"/>
    <w:link w:val="4"/>
    <w:uiPriority w:val="99"/>
    <w:semiHidden/>
    <w:locked/>
    <w:rsid w:val="009D3393"/>
    <w:rPr>
      <w:rFonts w:ascii="Calibri Light" w:hAnsi="Calibri Light" w:cs="Times New Roman"/>
      <w:i/>
      <w:iCs/>
      <w:color w:val="2E74B5"/>
    </w:rPr>
  </w:style>
  <w:style w:type="character" w:customStyle="1" w:styleId="Heading5Char">
    <w:name w:val="Heading 5 Char"/>
    <w:basedOn w:val="a2"/>
    <w:link w:val="5"/>
    <w:uiPriority w:val="99"/>
    <w:semiHidden/>
    <w:locked/>
    <w:rsid w:val="00034F47"/>
    <w:rPr>
      <w:rFonts w:ascii="Calibri" w:hAnsi="Calibri" w:cs="Times New Roman"/>
      <w:b/>
      <w:bCs/>
      <w:i/>
      <w:iCs/>
      <w:color w:val="000000"/>
      <w:sz w:val="26"/>
      <w:szCs w:val="26"/>
    </w:rPr>
  </w:style>
  <w:style w:type="character" w:customStyle="1" w:styleId="Heading6Char">
    <w:name w:val="Heading 6 Char"/>
    <w:basedOn w:val="a2"/>
    <w:link w:val="6"/>
    <w:uiPriority w:val="99"/>
    <w:semiHidden/>
    <w:locked/>
    <w:rsid w:val="00034F47"/>
    <w:rPr>
      <w:rFonts w:ascii="Calibri" w:hAnsi="Calibri" w:cs="Times New Roman"/>
      <w:b/>
      <w:bCs/>
      <w:color w:val="000000"/>
    </w:rPr>
  </w:style>
  <w:style w:type="character" w:customStyle="1" w:styleId="Heading7Char">
    <w:name w:val="Heading 7 Char"/>
    <w:basedOn w:val="a2"/>
    <w:link w:val="7"/>
    <w:uiPriority w:val="99"/>
    <w:semiHidden/>
    <w:locked/>
    <w:rsid w:val="00034F47"/>
    <w:rPr>
      <w:rFonts w:ascii="Calibri" w:hAnsi="Calibri" w:cs="Times New Roman"/>
      <w:color w:val="000000"/>
      <w:sz w:val="24"/>
      <w:szCs w:val="24"/>
    </w:rPr>
  </w:style>
  <w:style w:type="character" w:customStyle="1" w:styleId="Heading8Char">
    <w:name w:val="Heading 8 Char"/>
    <w:basedOn w:val="a2"/>
    <w:link w:val="8"/>
    <w:uiPriority w:val="99"/>
    <w:semiHidden/>
    <w:locked/>
    <w:rsid w:val="00034F47"/>
    <w:rPr>
      <w:rFonts w:ascii="Calibri" w:hAnsi="Calibri" w:cs="Times New Roman"/>
      <w:i/>
      <w:iCs/>
      <w:color w:val="000000"/>
      <w:sz w:val="24"/>
      <w:szCs w:val="24"/>
    </w:rPr>
  </w:style>
  <w:style w:type="character" w:customStyle="1" w:styleId="Heading9Char">
    <w:name w:val="Heading 9 Char"/>
    <w:basedOn w:val="a2"/>
    <w:link w:val="9"/>
    <w:uiPriority w:val="99"/>
    <w:semiHidden/>
    <w:locked/>
    <w:rsid w:val="00694504"/>
    <w:rPr>
      <w:rFonts w:ascii="Cambria" w:hAnsi="Cambria" w:cs="Times New Roman"/>
      <w:color w:val="000000"/>
    </w:rPr>
  </w:style>
  <w:style w:type="character" w:customStyle="1" w:styleId="11">
    <w:name w:val="Заголовок 1 Знак"/>
    <w:basedOn w:val="a2"/>
    <w:link w:val="10"/>
    <w:uiPriority w:val="99"/>
    <w:locked/>
    <w:rsid w:val="00601522"/>
    <w:rPr>
      <w:rFonts w:ascii="Cambria" w:hAnsi="Cambria" w:cs="Times New Roman"/>
      <w:b/>
      <w:bCs/>
      <w:kern w:val="32"/>
      <w:sz w:val="32"/>
      <w:szCs w:val="32"/>
      <w:lang w:val="ru-RU" w:eastAsia="ru-RU" w:bidi="ar-SA"/>
    </w:rPr>
  </w:style>
  <w:style w:type="character" w:customStyle="1" w:styleId="90">
    <w:name w:val="Заголовок 9 Знак"/>
    <w:basedOn w:val="a2"/>
    <w:link w:val="9"/>
    <w:uiPriority w:val="99"/>
    <w:locked/>
    <w:rsid w:val="00601522"/>
    <w:rPr>
      <w:rFonts w:ascii="Arial" w:hAnsi="Arial" w:cs="Arial"/>
      <w:sz w:val="22"/>
      <w:szCs w:val="22"/>
      <w:lang w:val="ru-RU" w:eastAsia="ru-RU" w:bidi="ar-SA"/>
    </w:rPr>
  </w:style>
  <w:style w:type="paragraph" w:customStyle="1" w:styleId="ConsPlusNormal">
    <w:name w:val="ConsPlusNormal"/>
    <w:link w:val="ConsPlusNormal0"/>
    <w:uiPriority w:val="99"/>
    <w:rsid w:val="00972F22"/>
    <w:pPr>
      <w:widowControl w:val="0"/>
      <w:autoSpaceDE w:val="0"/>
      <w:autoSpaceDN w:val="0"/>
      <w:adjustRightInd w:val="0"/>
      <w:ind w:firstLine="720"/>
    </w:pPr>
    <w:rPr>
      <w:rFonts w:ascii="Arial" w:eastAsia="Arial Unicode MS" w:hAnsi="Arial"/>
      <w:sz w:val="22"/>
      <w:szCs w:val="22"/>
    </w:rPr>
  </w:style>
  <w:style w:type="character" w:customStyle="1" w:styleId="ConsPlusNormal0">
    <w:name w:val="ConsPlusNormal Знак"/>
    <w:link w:val="ConsPlusNormal"/>
    <w:uiPriority w:val="99"/>
    <w:locked/>
    <w:rsid w:val="00972F22"/>
    <w:rPr>
      <w:rFonts w:ascii="Arial" w:eastAsia="Arial Unicode MS" w:hAnsi="Arial"/>
      <w:sz w:val="22"/>
      <w:szCs w:val="22"/>
      <w:lang w:eastAsia="ru-RU" w:bidi="ar-SA"/>
    </w:rPr>
  </w:style>
  <w:style w:type="paragraph" w:customStyle="1" w:styleId="ConsPlusTitle">
    <w:name w:val="ConsPlusTitle"/>
    <w:uiPriority w:val="99"/>
    <w:rsid w:val="00972F22"/>
    <w:pPr>
      <w:widowControl w:val="0"/>
      <w:autoSpaceDE w:val="0"/>
      <w:autoSpaceDN w:val="0"/>
      <w:adjustRightInd w:val="0"/>
    </w:pPr>
    <w:rPr>
      <w:rFonts w:ascii="Arial" w:eastAsia="Arial Unicode MS" w:hAnsi="Arial" w:cs="Arial"/>
      <w:b/>
      <w:bCs/>
    </w:rPr>
  </w:style>
  <w:style w:type="paragraph" w:styleId="a5">
    <w:name w:val="List Paragraph"/>
    <w:basedOn w:val="a1"/>
    <w:uiPriority w:val="99"/>
    <w:qFormat/>
    <w:rsid w:val="00A4598D"/>
    <w:pPr>
      <w:ind w:left="720"/>
      <w:contextualSpacing/>
    </w:pPr>
  </w:style>
  <w:style w:type="paragraph" w:customStyle="1" w:styleId="ConsPlusNonformat">
    <w:name w:val="ConsPlusNonformat"/>
    <w:uiPriority w:val="99"/>
    <w:rsid w:val="009D3393"/>
    <w:pPr>
      <w:widowControl w:val="0"/>
      <w:autoSpaceDE w:val="0"/>
      <w:autoSpaceDN w:val="0"/>
      <w:adjustRightInd w:val="0"/>
    </w:pPr>
    <w:rPr>
      <w:rFonts w:ascii="Courier New" w:eastAsia="Times New Roman" w:hAnsi="Courier New" w:cs="Courier New"/>
    </w:rPr>
  </w:style>
  <w:style w:type="character" w:styleId="a6">
    <w:name w:val="Hyperlink"/>
    <w:basedOn w:val="a2"/>
    <w:uiPriority w:val="99"/>
    <w:rsid w:val="009D3393"/>
    <w:rPr>
      <w:rFonts w:cs="Times New Roman"/>
      <w:color w:val="0000FF"/>
      <w:u w:val="single"/>
    </w:rPr>
  </w:style>
  <w:style w:type="character" w:customStyle="1" w:styleId="apple-converted-space">
    <w:name w:val="apple-converted-space"/>
    <w:uiPriority w:val="99"/>
    <w:rsid w:val="009D3393"/>
  </w:style>
  <w:style w:type="paragraph" w:customStyle="1" w:styleId="TimesNewRoman14125">
    <w:name w:val="Стиль Times New Roman 14 пт По ширине Первая строка:  1.25 см С..."/>
    <w:basedOn w:val="a1"/>
    <w:uiPriority w:val="99"/>
    <w:rsid w:val="009D3393"/>
    <w:pPr>
      <w:suppressAutoHyphens/>
      <w:ind w:right="-40" w:firstLine="709"/>
      <w:jc w:val="both"/>
    </w:pPr>
    <w:rPr>
      <w:rFonts w:ascii="Times New Roman" w:eastAsia="Times New Roman" w:hAnsi="Times New Roman" w:cs="Times New Roman"/>
      <w:color w:val="auto"/>
      <w:sz w:val="28"/>
      <w:szCs w:val="20"/>
      <w:lang w:eastAsia="ar-SA"/>
    </w:rPr>
  </w:style>
  <w:style w:type="paragraph" w:customStyle="1" w:styleId="TimesNewRoman141251">
    <w:name w:val="Стиль Times New Roman 14 пт По ширине Первая строка:  1.25 см С...1"/>
    <w:basedOn w:val="a1"/>
    <w:next w:val="a1"/>
    <w:uiPriority w:val="99"/>
    <w:rsid w:val="009D3393"/>
    <w:pPr>
      <w:suppressAutoHyphens/>
      <w:spacing w:before="240" w:after="240"/>
      <w:ind w:right="-40" w:firstLine="709"/>
      <w:jc w:val="both"/>
    </w:pPr>
    <w:rPr>
      <w:rFonts w:ascii="Times New Roman" w:eastAsia="Times New Roman" w:hAnsi="Times New Roman" w:cs="Times New Roman"/>
      <w:color w:val="auto"/>
      <w:sz w:val="28"/>
      <w:szCs w:val="20"/>
      <w:lang w:eastAsia="ar-SA"/>
    </w:rPr>
  </w:style>
  <w:style w:type="character" w:customStyle="1" w:styleId="FontStyle142">
    <w:name w:val="Font Style142"/>
    <w:uiPriority w:val="99"/>
    <w:rsid w:val="009D3393"/>
    <w:rPr>
      <w:rFonts w:ascii="Times New Roman" w:hAnsi="Times New Roman"/>
      <w:sz w:val="26"/>
    </w:rPr>
  </w:style>
  <w:style w:type="paragraph" w:customStyle="1" w:styleId="ConsPlusCell">
    <w:name w:val="ConsPlusCell"/>
    <w:uiPriority w:val="99"/>
    <w:rsid w:val="009D3393"/>
    <w:pPr>
      <w:widowControl w:val="0"/>
      <w:autoSpaceDE w:val="0"/>
      <w:autoSpaceDN w:val="0"/>
      <w:adjustRightInd w:val="0"/>
    </w:pPr>
    <w:rPr>
      <w:rFonts w:ascii="Arial" w:eastAsia="Times New Roman" w:hAnsi="Arial" w:cs="Arial"/>
    </w:rPr>
  </w:style>
  <w:style w:type="paragraph" w:customStyle="1" w:styleId="0">
    <w:name w:val="Основной 0"/>
    <w:aliases w:val="95ПК"/>
    <w:basedOn w:val="a1"/>
    <w:link w:val="00"/>
    <w:uiPriority w:val="99"/>
    <w:rsid w:val="009D3393"/>
    <w:pPr>
      <w:ind w:firstLine="539"/>
      <w:jc w:val="both"/>
    </w:pPr>
    <w:rPr>
      <w:rFonts w:ascii="Times New Roman" w:eastAsia="Calibri" w:hAnsi="Times New Roman" w:cs="Times New Roman"/>
      <w:color w:val="auto"/>
      <w:szCs w:val="20"/>
      <w:lang w:val="en-US"/>
    </w:rPr>
  </w:style>
  <w:style w:type="character" w:customStyle="1" w:styleId="00">
    <w:name w:val="Основной 0 Знак"/>
    <w:aliases w:val="95ПК Знак"/>
    <w:link w:val="0"/>
    <w:uiPriority w:val="99"/>
    <w:locked/>
    <w:rsid w:val="009D3393"/>
    <w:rPr>
      <w:rFonts w:ascii="Times New Roman" w:hAnsi="Times New Roman"/>
      <w:sz w:val="24"/>
      <w:lang w:val="en-US" w:eastAsia="ru-RU"/>
    </w:rPr>
  </w:style>
  <w:style w:type="paragraph" w:customStyle="1" w:styleId="01">
    <w:name w:val="Основной текст 0"/>
    <w:aliases w:val="95 ПК,1 Основной текст 0,А. Основной текст 0 Знак Знак Знак Знак,А. Основной текст 0,1. Основной текст 0,А. Основной текст 0 Знак Знак,А. Основной текст 0 Знак Знак Знак Знак Знак Знак,Основной тек..."/>
    <w:basedOn w:val="a1"/>
    <w:link w:val="101"/>
    <w:uiPriority w:val="99"/>
    <w:rsid w:val="009D3393"/>
    <w:pPr>
      <w:suppressAutoHyphens/>
      <w:ind w:firstLine="539"/>
      <w:jc w:val="both"/>
    </w:pPr>
    <w:rPr>
      <w:rFonts w:ascii="Times New Roman" w:eastAsia="Calibri" w:hAnsi="Times New Roman" w:cs="Times New Roman"/>
      <w:kern w:val="24"/>
      <w:szCs w:val="20"/>
    </w:rPr>
  </w:style>
  <w:style w:type="character" w:customStyle="1" w:styleId="101">
    <w:name w:val="1 Основной текст 01"/>
    <w:aliases w:val="95 ПК1,А. Основной текст 0 Знак Знак Знак Знак Знак Знак1"/>
    <w:link w:val="01"/>
    <w:uiPriority w:val="99"/>
    <w:locked/>
    <w:rsid w:val="009D3393"/>
    <w:rPr>
      <w:rFonts w:ascii="Times New Roman" w:hAnsi="Times New Roman"/>
      <w:color w:val="000000"/>
      <w:kern w:val="24"/>
      <w:sz w:val="24"/>
    </w:rPr>
  </w:style>
  <w:style w:type="paragraph" w:styleId="a7">
    <w:name w:val="Normal (Web)"/>
    <w:basedOn w:val="a1"/>
    <w:uiPriority w:val="99"/>
    <w:rsid w:val="009D3393"/>
    <w:pPr>
      <w:spacing w:before="100" w:beforeAutospacing="1" w:after="100" w:afterAutospacing="1"/>
    </w:pPr>
    <w:rPr>
      <w:rFonts w:ascii="Times New Roman" w:eastAsia="Times New Roman" w:hAnsi="Times New Roman" w:cs="Times New Roman"/>
      <w:color w:val="auto"/>
    </w:rPr>
  </w:style>
  <w:style w:type="paragraph" w:customStyle="1" w:styleId="a8">
    <w:name w:val="Знак Знак Знак Знак"/>
    <w:basedOn w:val="a1"/>
    <w:uiPriority w:val="99"/>
    <w:rsid w:val="00601522"/>
    <w:pPr>
      <w:spacing w:before="100" w:beforeAutospacing="1" w:after="100" w:afterAutospacing="1"/>
    </w:pPr>
    <w:rPr>
      <w:rFonts w:ascii="Tahoma" w:eastAsia="Calibri" w:hAnsi="Tahoma" w:cs="Times New Roman"/>
      <w:color w:val="auto"/>
      <w:sz w:val="20"/>
      <w:szCs w:val="20"/>
      <w:lang w:val="en-US" w:eastAsia="en-US"/>
    </w:rPr>
  </w:style>
  <w:style w:type="paragraph" w:styleId="a9">
    <w:name w:val="Body Text Indent"/>
    <w:aliases w:val="Основной текст с отступом Знак1"/>
    <w:basedOn w:val="aa"/>
    <w:link w:val="ab"/>
    <w:uiPriority w:val="99"/>
    <w:rsid w:val="00601522"/>
    <w:pPr>
      <w:suppressAutoHyphens/>
      <w:ind w:left="283"/>
    </w:pPr>
    <w:rPr>
      <w:kern w:val="1"/>
      <w:lang w:eastAsia="ar-SA"/>
    </w:rPr>
  </w:style>
  <w:style w:type="character" w:customStyle="1" w:styleId="ab">
    <w:name w:val="Основной текст с отступом Знак"/>
    <w:aliases w:val="Основной текст с отступом Знак1 Знак1"/>
    <w:basedOn w:val="a2"/>
    <w:link w:val="a9"/>
    <w:uiPriority w:val="99"/>
    <w:semiHidden/>
    <w:locked/>
    <w:rsid w:val="00694504"/>
    <w:rPr>
      <w:rFonts w:ascii="Arial Unicode MS" w:eastAsia="Arial Unicode MS" w:hAnsi="Arial Unicode MS" w:cs="Arial Unicode MS"/>
      <w:color w:val="000000"/>
      <w:sz w:val="24"/>
      <w:szCs w:val="24"/>
    </w:rPr>
  </w:style>
  <w:style w:type="paragraph" w:styleId="aa">
    <w:name w:val="Body Text"/>
    <w:basedOn w:val="a1"/>
    <w:link w:val="ac"/>
    <w:uiPriority w:val="99"/>
    <w:rsid w:val="00601522"/>
    <w:pPr>
      <w:spacing w:after="120"/>
    </w:pPr>
    <w:rPr>
      <w:rFonts w:ascii="Times New Roman" w:eastAsia="Calibri" w:hAnsi="Times New Roman" w:cs="Times New Roman"/>
      <w:color w:val="auto"/>
    </w:rPr>
  </w:style>
  <w:style w:type="character" w:customStyle="1" w:styleId="ac">
    <w:name w:val="Основной текст Знак"/>
    <w:basedOn w:val="a2"/>
    <w:link w:val="aa"/>
    <w:uiPriority w:val="99"/>
    <w:semiHidden/>
    <w:locked/>
    <w:rsid w:val="00694504"/>
    <w:rPr>
      <w:rFonts w:ascii="Arial Unicode MS" w:eastAsia="Arial Unicode MS" w:hAnsi="Arial Unicode MS" w:cs="Arial Unicode MS"/>
      <w:color w:val="000000"/>
      <w:sz w:val="24"/>
      <w:szCs w:val="24"/>
    </w:rPr>
  </w:style>
  <w:style w:type="paragraph" w:styleId="ad">
    <w:name w:val="footer"/>
    <w:basedOn w:val="a1"/>
    <w:link w:val="ae"/>
    <w:uiPriority w:val="99"/>
    <w:rsid w:val="00601522"/>
    <w:pPr>
      <w:tabs>
        <w:tab w:val="center" w:pos="4677"/>
        <w:tab w:val="right" w:pos="9355"/>
      </w:tabs>
    </w:pPr>
    <w:rPr>
      <w:rFonts w:ascii="Times New Roman" w:eastAsia="Calibri" w:hAnsi="Times New Roman" w:cs="Times New Roman"/>
      <w:color w:val="auto"/>
    </w:rPr>
  </w:style>
  <w:style w:type="character" w:customStyle="1" w:styleId="FooterChar">
    <w:name w:val="Footer Char"/>
    <w:basedOn w:val="a2"/>
    <w:link w:val="ad"/>
    <w:uiPriority w:val="99"/>
    <w:semiHidden/>
    <w:locked/>
    <w:rsid w:val="00694504"/>
    <w:rPr>
      <w:rFonts w:ascii="Arial Unicode MS" w:eastAsia="Arial Unicode MS" w:hAnsi="Arial Unicode MS" w:cs="Arial Unicode MS"/>
      <w:color w:val="000000"/>
      <w:sz w:val="24"/>
      <w:szCs w:val="24"/>
    </w:rPr>
  </w:style>
  <w:style w:type="character" w:customStyle="1" w:styleId="ae">
    <w:name w:val="Нижний колонтитул Знак"/>
    <w:basedOn w:val="a2"/>
    <w:link w:val="ad"/>
    <w:uiPriority w:val="99"/>
    <w:locked/>
    <w:rsid w:val="00601522"/>
    <w:rPr>
      <w:rFonts w:cs="Times New Roman"/>
      <w:sz w:val="24"/>
      <w:szCs w:val="24"/>
      <w:lang w:val="ru-RU" w:eastAsia="ru-RU" w:bidi="ar-SA"/>
    </w:rPr>
  </w:style>
  <w:style w:type="character" w:styleId="af">
    <w:name w:val="page number"/>
    <w:basedOn w:val="a2"/>
    <w:uiPriority w:val="99"/>
    <w:rsid w:val="00601522"/>
    <w:rPr>
      <w:rFonts w:cs="Times New Roman"/>
    </w:rPr>
  </w:style>
  <w:style w:type="paragraph" w:styleId="af0">
    <w:name w:val="header"/>
    <w:aliases w:val="ВерхКолонтитул"/>
    <w:basedOn w:val="a1"/>
    <w:link w:val="af1"/>
    <w:uiPriority w:val="99"/>
    <w:rsid w:val="00601522"/>
    <w:pPr>
      <w:tabs>
        <w:tab w:val="center" w:pos="4677"/>
        <w:tab w:val="right" w:pos="9355"/>
      </w:tabs>
    </w:pPr>
    <w:rPr>
      <w:rFonts w:ascii="Times New Roman" w:eastAsia="Calibri" w:hAnsi="Times New Roman" w:cs="Times New Roman"/>
      <w:color w:val="auto"/>
    </w:rPr>
  </w:style>
  <w:style w:type="character" w:customStyle="1" w:styleId="af1">
    <w:name w:val="Верхний колонтитул Знак"/>
    <w:aliases w:val="ВерхКолонтитул Знак"/>
    <w:basedOn w:val="a2"/>
    <w:link w:val="af0"/>
    <w:uiPriority w:val="99"/>
    <w:semiHidden/>
    <w:locked/>
    <w:rsid w:val="00694504"/>
    <w:rPr>
      <w:rFonts w:ascii="Arial Unicode MS" w:eastAsia="Arial Unicode MS" w:hAnsi="Arial Unicode MS" w:cs="Arial Unicode MS"/>
      <w:color w:val="000000"/>
      <w:sz w:val="24"/>
      <w:szCs w:val="24"/>
    </w:rPr>
  </w:style>
  <w:style w:type="paragraph" w:customStyle="1" w:styleId="S">
    <w:name w:val="S_Обычный"/>
    <w:basedOn w:val="a1"/>
    <w:link w:val="S0"/>
    <w:uiPriority w:val="99"/>
    <w:rsid w:val="00601522"/>
    <w:pPr>
      <w:spacing w:line="360" w:lineRule="auto"/>
      <w:ind w:firstLine="709"/>
      <w:jc w:val="both"/>
    </w:pPr>
    <w:rPr>
      <w:rFonts w:ascii="Times New Roman" w:eastAsia="Calibri" w:hAnsi="Times New Roman" w:cs="Times New Roman"/>
      <w:color w:val="auto"/>
    </w:rPr>
  </w:style>
  <w:style w:type="character" w:customStyle="1" w:styleId="S0">
    <w:name w:val="S_Обычный Знак"/>
    <w:basedOn w:val="a2"/>
    <w:link w:val="S"/>
    <w:uiPriority w:val="99"/>
    <w:locked/>
    <w:rsid w:val="00601522"/>
    <w:rPr>
      <w:rFonts w:cs="Times New Roman"/>
      <w:sz w:val="24"/>
      <w:szCs w:val="24"/>
      <w:lang w:val="ru-RU" w:eastAsia="ru-RU" w:bidi="ar-SA"/>
    </w:rPr>
  </w:style>
  <w:style w:type="paragraph" w:customStyle="1" w:styleId="S1">
    <w:name w:val="S_Маркированный"/>
    <w:basedOn w:val="af2"/>
    <w:link w:val="S2"/>
    <w:autoRedefine/>
    <w:uiPriority w:val="99"/>
    <w:rsid w:val="00601522"/>
    <w:pPr>
      <w:widowControl w:val="0"/>
      <w:tabs>
        <w:tab w:val="left" w:pos="1134"/>
      </w:tabs>
      <w:ind w:left="0" w:firstLine="720"/>
      <w:jc w:val="both"/>
    </w:pPr>
    <w:rPr>
      <w:sz w:val="28"/>
      <w:szCs w:val="28"/>
    </w:rPr>
  </w:style>
  <w:style w:type="paragraph" w:styleId="af2">
    <w:name w:val="List Bullet"/>
    <w:basedOn w:val="a1"/>
    <w:uiPriority w:val="99"/>
    <w:rsid w:val="00601522"/>
    <w:pPr>
      <w:ind w:left="1429" w:hanging="360"/>
    </w:pPr>
    <w:rPr>
      <w:rFonts w:ascii="Times New Roman" w:eastAsia="Calibri" w:hAnsi="Times New Roman" w:cs="Times New Roman"/>
      <w:color w:val="auto"/>
    </w:rPr>
  </w:style>
  <w:style w:type="character" w:customStyle="1" w:styleId="S2">
    <w:name w:val="S_Маркированный Знак Знак"/>
    <w:basedOn w:val="a2"/>
    <w:link w:val="S1"/>
    <w:uiPriority w:val="99"/>
    <w:locked/>
    <w:rsid w:val="00601522"/>
    <w:rPr>
      <w:rFonts w:cs="Times New Roman"/>
      <w:sz w:val="28"/>
      <w:szCs w:val="28"/>
      <w:lang w:val="ru-RU" w:eastAsia="ru-RU" w:bidi="ar-SA"/>
    </w:rPr>
  </w:style>
  <w:style w:type="paragraph" w:customStyle="1" w:styleId="af3">
    <w:name w:val="Подчеркнутый"/>
    <w:basedOn w:val="a1"/>
    <w:link w:val="af4"/>
    <w:uiPriority w:val="99"/>
    <w:semiHidden/>
    <w:rsid w:val="00601522"/>
    <w:pPr>
      <w:spacing w:line="360" w:lineRule="auto"/>
      <w:ind w:firstLine="709"/>
      <w:jc w:val="both"/>
    </w:pPr>
    <w:rPr>
      <w:rFonts w:ascii="Times New Roman" w:eastAsia="Calibri" w:hAnsi="Times New Roman" w:cs="Times New Roman"/>
      <w:color w:val="auto"/>
      <w:u w:val="single"/>
    </w:rPr>
  </w:style>
  <w:style w:type="character" w:customStyle="1" w:styleId="af4">
    <w:name w:val="Подчеркнутый Знак"/>
    <w:basedOn w:val="a2"/>
    <w:link w:val="af3"/>
    <w:uiPriority w:val="99"/>
    <w:semiHidden/>
    <w:locked/>
    <w:rsid w:val="00601522"/>
    <w:rPr>
      <w:rFonts w:cs="Times New Roman"/>
      <w:sz w:val="24"/>
      <w:szCs w:val="24"/>
      <w:u w:val="single"/>
      <w:lang w:val="ru-RU" w:eastAsia="ru-RU" w:bidi="ar-SA"/>
    </w:rPr>
  </w:style>
  <w:style w:type="character" w:customStyle="1" w:styleId="WW8Num4z0">
    <w:name w:val="WW8Num4z0"/>
    <w:uiPriority w:val="99"/>
    <w:rsid w:val="00601522"/>
    <w:rPr>
      <w:rFonts w:ascii="Symbol" w:hAnsi="Symbol"/>
      <w:sz w:val="18"/>
    </w:rPr>
  </w:style>
  <w:style w:type="paragraph" w:styleId="31">
    <w:name w:val="Body Text Indent 3"/>
    <w:basedOn w:val="a1"/>
    <w:link w:val="32"/>
    <w:uiPriority w:val="99"/>
    <w:rsid w:val="00601522"/>
    <w:pPr>
      <w:spacing w:after="120"/>
      <w:ind w:left="283"/>
    </w:pPr>
    <w:rPr>
      <w:rFonts w:ascii="Times New Roman" w:eastAsia="Calibri" w:hAnsi="Times New Roman" w:cs="Times New Roman"/>
      <w:color w:val="auto"/>
      <w:sz w:val="16"/>
      <w:szCs w:val="16"/>
    </w:rPr>
  </w:style>
  <w:style w:type="character" w:customStyle="1" w:styleId="32">
    <w:name w:val="Основной текст с отступом 3 Знак"/>
    <w:basedOn w:val="a2"/>
    <w:link w:val="31"/>
    <w:uiPriority w:val="99"/>
    <w:semiHidden/>
    <w:locked/>
    <w:rsid w:val="00694504"/>
    <w:rPr>
      <w:rFonts w:ascii="Arial Unicode MS" w:eastAsia="Arial Unicode MS" w:hAnsi="Arial Unicode MS" w:cs="Arial Unicode MS"/>
      <w:color w:val="000000"/>
      <w:sz w:val="16"/>
      <w:szCs w:val="16"/>
    </w:rPr>
  </w:style>
  <w:style w:type="paragraph" w:customStyle="1" w:styleId="12">
    <w:name w:val="Абзац списка1"/>
    <w:basedOn w:val="a1"/>
    <w:uiPriority w:val="99"/>
    <w:rsid w:val="00601522"/>
    <w:pPr>
      <w:widowControl w:val="0"/>
      <w:autoSpaceDE w:val="0"/>
      <w:autoSpaceDN w:val="0"/>
      <w:adjustRightInd w:val="0"/>
      <w:ind w:left="720"/>
      <w:contextualSpacing/>
    </w:pPr>
    <w:rPr>
      <w:rFonts w:ascii="Times New Roman" w:eastAsia="Calibri" w:hAnsi="Times New Roman" w:cs="Times New Roman"/>
      <w:color w:val="auto"/>
      <w:sz w:val="20"/>
      <w:szCs w:val="20"/>
    </w:rPr>
  </w:style>
  <w:style w:type="paragraph" w:styleId="af5">
    <w:name w:val="Title"/>
    <w:basedOn w:val="a1"/>
    <w:next w:val="af6"/>
    <w:link w:val="af7"/>
    <w:uiPriority w:val="99"/>
    <w:qFormat/>
    <w:locked/>
    <w:rsid w:val="00601522"/>
    <w:pPr>
      <w:keepNext/>
      <w:suppressAutoHyphens/>
      <w:spacing w:before="240" w:after="120"/>
    </w:pPr>
    <w:rPr>
      <w:rFonts w:ascii="Arial" w:eastAsia="Times New Roman" w:hAnsi="Arial" w:cs="Tahoma"/>
      <w:color w:val="auto"/>
      <w:kern w:val="1"/>
      <w:sz w:val="28"/>
      <w:szCs w:val="28"/>
      <w:lang w:eastAsia="ar-SA"/>
    </w:rPr>
  </w:style>
  <w:style w:type="character" w:customStyle="1" w:styleId="TitleChar">
    <w:name w:val="Title Char"/>
    <w:basedOn w:val="a2"/>
    <w:link w:val="af5"/>
    <w:uiPriority w:val="99"/>
    <w:locked/>
    <w:rsid w:val="00694504"/>
    <w:rPr>
      <w:rFonts w:ascii="Cambria" w:hAnsi="Cambria" w:cs="Times New Roman"/>
      <w:b/>
      <w:bCs/>
      <w:color w:val="000000"/>
      <w:kern w:val="28"/>
      <w:sz w:val="32"/>
      <w:szCs w:val="32"/>
    </w:rPr>
  </w:style>
  <w:style w:type="paragraph" w:styleId="af6">
    <w:name w:val="Subtitle"/>
    <w:basedOn w:val="a1"/>
    <w:next w:val="aa"/>
    <w:link w:val="af8"/>
    <w:uiPriority w:val="99"/>
    <w:qFormat/>
    <w:locked/>
    <w:rsid w:val="00601522"/>
    <w:pPr>
      <w:keepNext/>
      <w:suppressAutoHyphens/>
      <w:spacing w:before="240" w:after="120"/>
      <w:jc w:val="center"/>
    </w:pPr>
    <w:rPr>
      <w:rFonts w:ascii="Arial" w:eastAsia="Times New Roman" w:hAnsi="Arial" w:cs="Tahoma"/>
      <w:i/>
      <w:iCs/>
      <w:color w:val="auto"/>
      <w:kern w:val="1"/>
      <w:sz w:val="28"/>
      <w:szCs w:val="28"/>
      <w:lang w:eastAsia="ar-SA"/>
    </w:rPr>
  </w:style>
  <w:style w:type="character" w:customStyle="1" w:styleId="af8">
    <w:name w:val="Подзаголовок Знак"/>
    <w:basedOn w:val="a2"/>
    <w:link w:val="af6"/>
    <w:uiPriority w:val="99"/>
    <w:locked/>
    <w:rsid w:val="00694504"/>
    <w:rPr>
      <w:rFonts w:ascii="Cambria" w:hAnsi="Cambria" w:cs="Times New Roman"/>
      <w:color w:val="000000"/>
      <w:sz w:val="24"/>
      <w:szCs w:val="24"/>
    </w:rPr>
  </w:style>
  <w:style w:type="character" w:customStyle="1" w:styleId="af7">
    <w:name w:val="Название Знак"/>
    <w:basedOn w:val="a2"/>
    <w:link w:val="af5"/>
    <w:uiPriority w:val="99"/>
    <w:locked/>
    <w:rsid w:val="00601522"/>
    <w:rPr>
      <w:rFonts w:ascii="Arial" w:hAnsi="Arial" w:cs="Tahoma"/>
      <w:kern w:val="1"/>
      <w:sz w:val="28"/>
      <w:szCs w:val="28"/>
      <w:lang w:val="ru-RU" w:eastAsia="ar-SA" w:bidi="ar-SA"/>
    </w:rPr>
  </w:style>
  <w:style w:type="paragraph" w:customStyle="1" w:styleId="Default">
    <w:name w:val="Default"/>
    <w:uiPriority w:val="99"/>
    <w:rsid w:val="00601522"/>
    <w:pPr>
      <w:suppressAutoHyphens/>
      <w:autoSpaceDE w:val="0"/>
    </w:pPr>
    <w:rPr>
      <w:rFonts w:ascii="Times New Roman" w:eastAsia="Times New Roman" w:hAnsi="Times New Roman" w:cs="Cambria"/>
      <w:color w:val="000000"/>
      <w:sz w:val="24"/>
      <w:szCs w:val="24"/>
      <w:lang w:eastAsia="ar-SA"/>
    </w:rPr>
  </w:style>
  <w:style w:type="paragraph" w:customStyle="1" w:styleId="jst">
    <w:name w:val="jst"/>
    <w:basedOn w:val="a1"/>
    <w:uiPriority w:val="99"/>
    <w:rsid w:val="00601522"/>
    <w:pPr>
      <w:suppressAutoHyphens/>
      <w:spacing w:before="100" w:after="100"/>
      <w:jc w:val="both"/>
    </w:pPr>
    <w:rPr>
      <w:rFonts w:ascii="Times New Roman" w:eastAsia="Calibri" w:hAnsi="Times New Roman" w:cs="Times New Roman"/>
      <w:color w:val="auto"/>
      <w:kern w:val="1"/>
      <w:lang w:eastAsia="ar-SA"/>
    </w:rPr>
  </w:style>
  <w:style w:type="paragraph" w:customStyle="1" w:styleId="af9">
    <w:name w:val="Содержимое таблицы"/>
    <w:basedOn w:val="a1"/>
    <w:uiPriority w:val="99"/>
    <w:rsid w:val="00601522"/>
    <w:pPr>
      <w:suppressLineNumbers/>
      <w:suppressAutoHyphens/>
    </w:pPr>
    <w:rPr>
      <w:rFonts w:ascii="Times New Roman" w:eastAsia="Calibri" w:hAnsi="Times New Roman" w:cs="Times New Roman"/>
      <w:color w:val="auto"/>
      <w:kern w:val="1"/>
      <w:lang w:eastAsia="ar-SA"/>
    </w:rPr>
  </w:style>
  <w:style w:type="paragraph" w:styleId="afa">
    <w:name w:val="Document Map"/>
    <w:basedOn w:val="a1"/>
    <w:link w:val="afb"/>
    <w:uiPriority w:val="99"/>
    <w:rsid w:val="00601522"/>
    <w:rPr>
      <w:rFonts w:ascii="Tahoma" w:eastAsia="Calibri" w:hAnsi="Tahoma" w:cs="Tahoma"/>
      <w:color w:val="auto"/>
      <w:sz w:val="16"/>
      <w:szCs w:val="16"/>
    </w:rPr>
  </w:style>
  <w:style w:type="character" w:customStyle="1" w:styleId="DocumentMapChar">
    <w:name w:val="Document Map Char"/>
    <w:basedOn w:val="a2"/>
    <w:link w:val="afa"/>
    <w:uiPriority w:val="99"/>
    <w:semiHidden/>
    <w:locked/>
    <w:rsid w:val="00694504"/>
    <w:rPr>
      <w:rFonts w:ascii="Times New Roman" w:eastAsia="Arial Unicode MS" w:hAnsi="Times New Roman" w:cs="Arial Unicode MS"/>
      <w:color w:val="000000"/>
      <w:sz w:val="2"/>
    </w:rPr>
  </w:style>
  <w:style w:type="character" w:customStyle="1" w:styleId="afb">
    <w:name w:val="Схема документа Знак"/>
    <w:basedOn w:val="a2"/>
    <w:link w:val="afa"/>
    <w:uiPriority w:val="99"/>
    <w:locked/>
    <w:rsid w:val="00601522"/>
    <w:rPr>
      <w:rFonts w:ascii="Tahoma" w:hAnsi="Tahoma" w:cs="Tahoma"/>
      <w:sz w:val="16"/>
      <w:szCs w:val="16"/>
      <w:lang w:val="ru-RU" w:eastAsia="ru-RU" w:bidi="ar-SA"/>
    </w:rPr>
  </w:style>
  <w:style w:type="paragraph" w:customStyle="1" w:styleId="Style2">
    <w:name w:val="Style2"/>
    <w:basedOn w:val="a1"/>
    <w:uiPriority w:val="99"/>
    <w:rsid w:val="00601522"/>
    <w:pPr>
      <w:widowControl w:val="0"/>
      <w:autoSpaceDE w:val="0"/>
      <w:autoSpaceDN w:val="0"/>
      <w:adjustRightInd w:val="0"/>
    </w:pPr>
    <w:rPr>
      <w:rFonts w:ascii="Times New Roman" w:eastAsia="Calibri" w:hAnsi="Times New Roman" w:cs="Times New Roman"/>
      <w:color w:val="auto"/>
    </w:rPr>
  </w:style>
  <w:style w:type="character" w:customStyle="1" w:styleId="FontStyle12">
    <w:name w:val="Font Style12"/>
    <w:basedOn w:val="a2"/>
    <w:uiPriority w:val="99"/>
    <w:rsid w:val="00601522"/>
    <w:rPr>
      <w:rFonts w:ascii="Times New Roman" w:hAnsi="Times New Roman" w:cs="Times New Roman"/>
      <w:b/>
      <w:bCs/>
      <w:spacing w:val="-10"/>
      <w:sz w:val="18"/>
      <w:szCs w:val="18"/>
    </w:rPr>
  </w:style>
  <w:style w:type="paragraph" w:styleId="22">
    <w:name w:val="Body Text 2"/>
    <w:basedOn w:val="a1"/>
    <w:link w:val="23"/>
    <w:uiPriority w:val="99"/>
    <w:rsid w:val="00601522"/>
    <w:pPr>
      <w:spacing w:after="120" w:line="480" w:lineRule="auto"/>
    </w:pPr>
    <w:rPr>
      <w:rFonts w:ascii="Times New Roman" w:eastAsia="Calibri" w:hAnsi="Times New Roman" w:cs="Times New Roman"/>
      <w:color w:val="auto"/>
    </w:rPr>
  </w:style>
  <w:style w:type="character" w:customStyle="1" w:styleId="BodyText2Char">
    <w:name w:val="Body Text 2 Char"/>
    <w:basedOn w:val="a2"/>
    <w:link w:val="22"/>
    <w:uiPriority w:val="99"/>
    <w:semiHidden/>
    <w:locked/>
    <w:rsid w:val="00694504"/>
    <w:rPr>
      <w:rFonts w:ascii="Arial Unicode MS" w:eastAsia="Arial Unicode MS" w:hAnsi="Arial Unicode MS" w:cs="Arial Unicode MS"/>
      <w:color w:val="000000"/>
      <w:sz w:val="24"/>
      <w:szCs w:val="24"/>
    </w:rPr>
  </w:style>
  <w:style w:type="character" w:customStyle="1" w:styleId="23">
    <w:name w:val="Основной текст 2 Знак"/>
    <w:basedOn w:val="a2"/>
    <w:link w:val="22"/>
    <w:uiPriority w:val="99"/>
    <w:locked/>
    <w:rsid w:val="00601522"/>
    <w:rPr>
      <w:rFonts w:cs="Times New Roman"/>
      <w:sz w:val="24"/>
      <w:szCs w:val="24"/>
      <w:lang w:val="ru-RU" w:eastAsia="ru-RU" w:bidi="ar-SA"/>
    </w:rPr>
  </w:style>
  <w:style w:type="paragraph" w:customStyle="1" w:styleId="ArNar">
    <w:name w:val="Обычный ArNar"/>
    <w:basedOn w:val="a1"/>
    <w:link w:val="ArNar0"/>
    <w:uiPriority w:val="99"/>
    <w:semiHidden/>
    <w:rsid w:val="00601522"/>
    <w:pPr>
      <w:ind w:firstLine="709"/>
      <w:jc w:val="both"/>
    </w:pPr>
    <w:rPr>
      <w:rFonts w:ascii="Arial Narrow" w:eastAsia="Calibri" w:hAnsi="Arial Narrow" w:cs="Times New Roman"/>
      <w:sz w:val="22"/>
      <w:szCs w:val="20"/>
    </w:rPr>
  </w:style>
  <w:style w:type="character" w:customStyle="1" w:styleId="ArNar0">
    <w:name w:val="Обычный ArNar Знак"/>
    <w:basedOn w:val="a2"/>
    <w:link w:val="ArNar"/>
    <w:uiPriority w:val="99"/>
    <w:semiHidden/>
    <w:locked/>
    <w:rsid w:val="00601522"/>
    <w:rPr>
      <w:rFonts w:ascii="Arial Narrow" w:hAnsi="Arial Narrow" w:cs="Times New Roman"/>
      <w:color w:val="000000"/>
      <w:sz w:val="22"/>
      <w:lang w:val="ru-RU" w:eastAsia="ru-RU" w:bidi="ar-SA"/>
    </w:rPr>
  </w:style>
  <w:style w:type="paragraph" w:customStyle="1" w:styleId="afc">
    <w:name w:val="Перечисление + инт"/>
    <w:basedOn w:val="a1"/>
    <w:uiPriority w:val="99"/>
    <w:semiHidden/>
    <w:rsid w:val="00601522"/>
    <w:pPr>
      <w:spacing w:before="60" w:after="60"/>
      <w:jc w:val="both"/>
    </w:pPr>
    <w:rPr>
      <w:rFonts w:ascii="Arial Narrow" w:eastAsia="Calibri" w:hAnsi="Arial Narrow" w:cs="Times New Roman"/>
      <w:sz w:val="22"/>
      <w:szCs w:val="20"/>
    </w:rPr>
  </w:style>
  <w:style w:type="paragraph" w:customStyle="1" w:styleId="afd">
    <w:name w:val="Текст с интервалом"/>
    <w:basedOn w:val="ArNar"/>
    <w:next w:val="ArNar"/>
    <w:uiPriority w:val="99"/>
    <w:semiHidden/>
    <w:rsid w:val="00601522"/>
    <w:pPr>
      <w:spacing w:before="60" w:after="60"/>
    </w:pPr>
  </w:style>
  <w:style w:type="paragraph" w:customStyle="1" w:styleId="24">
    <w:name w:val="Текст с интервалом 2"/>
    <w:basedOn w:val="ArNar"/>
    <w:uiPriority w:val="99"/>
    <w:rsid w:val="00601522"/>
    <w:pPr>
      <w:spacing w:before="60"/>
    </w:pPr>
  </w:style>
  <w:style w:type="paragraph" w:styleId="afe">
    <w:name w:val="List"/>
    <w:basedOn w:val="ArNar"/>
    <w:next w:val="a1"/>
    <w:uiPriority w:val="99"/>
    <w:rsid w:val="00601522"/>
    <w:pPr>
      <w:spacing w:before="120" w:after="120"/>
    </w:pPr>
    <w:rPr>
      <w:u w:val="single"/>
    </w:rPr>
  </w:style>
  <w:style w:type="paragraph" w:customStyle="1" w:styleId="13">
    <w:name w:val="Знак Знак Знак Знак1"/>
    <w:basedOn w:val="a1"/>
    <w:uiPriority w:val="99"/>
    <w:rsid w:val="00601522"/>
    <w:pPr>
      <w:spacing w:before="100" w:beforeAutospacing="1" w:after="100" w:afterAutospacing="1"/>
    </w:pPr>
    <w:rPr>
      <w:rFonts w:ascii="Tahoma" w:eastAsia="Calibri" w:hAnsi="Tahoma" w:cs="Times New Roman"/>
      <w:color w:val="auto"/>
      <w:sz w:val="20"/>
      <w:szCs w:val="20"/>
      <w:lang w:val="en-US" w:eastAsia="en-US"/>
    </w:rPr>
  </w:style>
  <w:style w:type="paragraph" w:customStyle="1" w:styleId="Style5">
    <w:name w:val="Style5"/>
    <w:basedOn w:val="a1"/>
    <w:uiPriority w:val="99"/>
    <w:rsid w:val="00601522"/>
    <w:pPr>
      <w:widowControl w:val="0"/>
      <w:autoSpaceDE w:val="0"/>
      <w:autoSpaceDN w:val="0"/>
      <w:adjustRightInd w:val="0"/>
    </w:pPr>
    <w:rPr>
      <w:rFonts w:ascii="Times New Roman" w:eastAsia="Calibri" w:hAnsi="Times New Roman" w:cs="Times New Roman"/>
      <w:color w:val="auto"/>
    </w:rPr>
  </w:style>
  <w:style w:type="paragraph" w:customStyle="1" w:styleId="Style7">
    <w:name w:val="Style7"/>
    <w:basedOn w:val="a1"/>
    <w:uiPriority w:val="99"/>
    <w:rsid w:val="00601522"/>
    <w:pPr>
      <w:widowControl w:val="0"/>
      <w:autoSpaceDE w:val="0"/>
      <w:autoSpaceDN w:val="0"/>
      <w:adjustRightInd w:val="0"/>
      <w:spacing w:line="230" w:lineRule="exact"/>
      <w:jc w:val="center"/>
    </w:pPr>
    <w:rPr>
      <w:rFonts w:ascii="Times New Roman" w:eastAsia="Calibri" w:hAnsi="Times New Roman" w:cs="Times New Roman"/>
      <w:color w:val="auto"/>
    </w:rPr>
  </w:style>
  <w:style w:type="character" w:customStyle="1" w:styleId="FontStyle20">
    <w:name w:val="Font Style20"/>
    <w:basedOn w:val="a2"/>
    <w:uiPriority w:val="99"/>
    <w:rsid w:val="00601522"/>
    <w:rPr>
      <w:rFonts w:ascii="Times New Roman" w:hAnsi="Times New Roman" w:cs="Times New Roman"/>
      <w:i/>
      <w:iCs/>
      <w:sz w:val="18"/>
      <w:szCs w:val="18"/>
    </w:rPr>
  </w:style>
  <w:style w:type="paragraph" w:styleId="33">
    <w:name w:val="Body Text 3"/>
    <w:basedOn w:val="a1"/>
    <w:link w:val="34"/>
    <w:uiPriority w:val="99"/>
    <w:rsid w:val="00601522"/>
    <w:pPr>
      <w:spacing w:after="120"/>
    </w:pPr>
    <w:rPr>
      <w:rFonts w:ascii="Times New Roman" w:eastAsia="Calibri" w:hAnsi="Times New Roman" w:cs="Times New Roman"/>
      <w:color w:val="auto"/>
      <w:sz w:val="16"/>
      <w:szCs w:val="16"/>
    </w:rPr>
  </w:style>
  <w:style w:type="character" w:customStyle="1" w:styleId="BodyText3Char">
    <w:name w:val="Body Text 3 Char"/>
    <w:basedOn w:val="a2"/>
    <w:link w:val="33"/>
    <w:uiPriority w:val="99"/>
    <w:semiHidden/>
    <w:locked/>
    <w:rsid w:val="00694504"/>
    <w:rPr>
      <w:rFonts w:ascii="Arial Unicode MS" w:eastAsia="Arial Unicode MS" w:hAnsi="Arial Unicode MS" w:cs="Arial Unicode MS"/>
      <w:color w:val="000000"/>
      <w:sz w:val="16"/>
      <w:szCs w:val="16"/>
    </w:rPr>
  </w:style>
  <w:style w:type="character" w:customStyle="1" w:styleId="34">
    <w:name w:val="Основной текст 3 Знак"/>
    <w:basedOn w:val="a2"/>
    <w:link w:val="33"/>
    <w:uiPriority w:val="99"/>
    <w:locked/>
    <w:rsid w:val="00601522"/>
    <w:rPr>
      <w:rFonts w:cs="Times New Roman"/>
      <w:sz w:val="16"/>
      <w:szCs w:val="16"/>
      <w:lang w:val="ru-RU" w:eastAsia="ru-RU" w:bidi="ar-SA"/>
    </w:rPr>
  </w:style>
  <w:style w:type="character" w:customStyle="1" w:styleId="102">
    <w:name w:val="1 Основной текст 02"/>
    <w:aliases w:val="95 ПК2,А. Основной текст 0 Знак Знак Знак Знак Знак Знак2"/>
    <w:basedOn w:val="a2"/>
    <w:uiPriority w:val="99"/>
    <w:rsid w:val="00601522"/>
    <w:rPr>
      <w:rFonts w:eastAsia="Times New Roman" w:cs="Times New Roman"/>
      <w:color w:val="000000"/>
      <w:kern w:val="24"/>
      <w:sz w:val="24"/>
      <w:szCs w:val="24"/>
      <w:lang w:eastAsia="en-US"/>
    </w:rPr>
  </w:style>
  <w:style w:type="character" w:customStyle="1" w:styleId="240">
    <w:name w:val="Знак Знак24"/>
    <w:basedOn w:val="a2"/>
    <w:uiPriority w:val="99"/>
    <w:rsid w:val="00281E34"/>
    <w:rPr>
      <w:rFonts w:ascii="Cambria" w:hAnsi="Cambria" w:cs="Times New Roman"/>
      <w:b/>
      <w:bCs/>
      <w:kern w:val="32"/>
      <w:sz w:val="32"/>
      <w:szCs w:val="32"/>
    </w:rPr>
  </w:style>
  <w:style w:type="character" w:customStyle="1" w:styleId="220">
    <w:name w:val="Знак Знак22"/>
    <w:basedOn w:val="a2"/>
    <w:uiPriority w:val="99"/>
    <w:rsid w:val="00281E34"/>
    <w:rPr>
      <w:rFonts w:ascii="Cambria" w:hAnsi="Cambria" w:cs="Times New Roman"/>
      <w:b/>
      <w:bCs/>
      <w:sz w:val="26"/>
      <w:szCs w:val="26"/>
    </w:rPr>
  </w:style>
  <w:style w:type="character" w:customStyle="1" w:styleId="16">
    <w:name w:val="Знак Знак16"/>
    <w:basedOn w:val="a2"/>
    <w:uiPriority w:val="99"/>
    <w:rsid w:val="00281E34"/>
    <w:rPr>
      <w:rFonts w:ascii="Arial" w:hAnsi="Arial" w:cs="Arial"/>
      <w:sz w:val="22"/>
      <w:szCs w:val="22"/>
      <w:lang w:val="ru-RU" w:eastAsia="ru-RU" w:bidi="ar-SA"/>
    </w:rPr>
  </w:style>
  <w:style w:type="paragraph" w:customStyle="1" w:styleId="25">
    <w:name w:val="Знак Знак Знак Знак2"/>
    <w:basedOn w:val="a1"/>
    <w:uiPriority w:val="99"/>
    <w:rsid w:val="00281E34"/>
    <w:pPr>
      <w:spacing w:before="100" w:beforeAutospacing="1" w:after="100" w:afterAutospacing="1"/>
    </w:pPr>
    <w:rPr>
      <w:rFonts w:ascii="Tahoma" w:eastAsia="Calibri" w:hAnsi="Tahoma" w:cs="Times New Roman"/>
      <w:color w:val="auto"/>
      <w:sz w:val="20"/>
      <w:szCs w:val="20"/>
      <w:lang w:val="en-US" w:eastAsia="en-US"/>
    </w:rPr>
  </w:style>
  <w:style w:type="character" w:customStyle="1" w:styleId="14">
    <w:name w:val="Знак Знак14"/>
    <w:basedOn w:val="a2"/>
    <w:uiPriority w:val="99"/>
    <w:rsid w:val="00281E34"/>
    <w:rPr>
      <w:rFonts w:cs="Times New Roman"/>
      <w:sz w:val="24"/>
      <w:szCs w:val="24"/>
      <w:lang w:val="ru-RU" w:eastAsia="ru-RU" w:bidi="ar-SA"/>
    </w:rPr>
  </w:style>
  <w:style w:type="table" w:styleId="aff">
    <w:name w:val="Table Grid"/>
    <w:basedOn w:val="a3"/>
    <w:uiPriority w:val="99"/>
    <w:locked/>
    <w:rsid w:val="00281E3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0">
    <w:name w:val="Знак Знак12"/>
    <w:basedOn w:val="a2"/>
    <w:uiPriority w:val="99"/>
    <w:rsid w:val="00281E34"/>
    <w:rPr>
      <w:rFonts w:ascii="Arial" w:hAnsi="Arial" w:cs="Tahoma"/>
      <w:kern w:val="1"/>
      <w:sz w:val="28"/>
      <w:szCs w:val="28"/>
      <w:lang w:val="ru-RU" w:eastAsia="ar-SA" w:bidi="ar-SA"/>
    </w:rPr>
  </w:style>
  <w:style w:type="character" w:customStyle="1" w:styleId="100">
    <w:name w:val="Знак Знак10"/>
    <w:basedOn w:val="a2"/>
    <w:uiPriority w:val="99"/>
    <w:rsid w:val="00281E34"/>
    <w:rPr>
      <w:rFonts w:ascii="Tahoma" w:hAnsi="Tahoma" w:cs="Tahoma"/>
      <w:sz w:val="16"/>
      <w:szCs w:val="16"/>
    </w:rPr>
  </w:style>
  <w:style w:type="character" w:customStyle="1" w:styleId="91">
    <w:name w:val="Знак Знак9"/>
    <w:basedOn w:val="a2"/>
    <w:uiPriority w:val="99"/>
    <w:rsid w:val="00281E34"/>
    <w:rPr>
      <w:rFonts w:cs="Times New Roman"/>
      <w:sz w:val="24"/>
      <w:szCs w:val="24"/>
    </w:rPr>
  </w:style>
  <w:style w:type="character" w:customStyle="1" w:styleId="81">
    <w:name w:val="Знак Знак8"/>
    <w:basedOn w:val="a2"/>
    <w:uiPriority w:val="99"/>
    <w:rsid w:val="00281E34"/>
    <w:rPr>
      <w:rFonts w:cs="Times New Roman"/>
      <w:sz w:val="16"/>
      <w:szCs w:val="16"/>
    </w:rPr>
  </w:style>
  <w:style w:type="character" w:customStyle="1" w:styleId="103">
    <w:name w:val="1 Основной текст 03"/>
    <w:aliases w:val="95 ПК3,А. Основной текст 0 Знак Знак Знак Знак Знак Знак3"/>
    <w:basedOn w:val="a2"/>
    <w:uiPriority w:val="99"/>
    <w:rsid w:val="00281E34"/>
    <w:rPr>
      <w:rFonts w:eastAsia="Times New Roman" w:cs="Times New Roman"/>
      <w:color w:val="000000"/>
      <w:kern w:val="24"/>
      <w:sz w:val="24"/>
      <w:szCs w:val="24"/>
      <w:lang w:eastAsia="en-US"/>
    </w:rPr>
  </w:style>
  <w:style w:type="paragraph" w:customStyle="1" w:styleId="aff0">
    <w:name w:val="Основной"/>
    <w:basedOn w:val="a9"/>
    <w:uiPriority w:val="99"/>
    <w:rsid w:val="00281E34"/>
    <w:pPr>
      <w:suppressAutoHyphens w:val="0"/>
      <w:spacing w:after="0"/>
      <w:ind w:left="0" w:firstLine="680"/>
      <w:jc w:val="both"/>
    </w:pPr>
    <w:rPr>
      <w:kern w:val="0"/>
      <w:sz w:val="28"/>
      <w:lang w:eastAsia="ru-RU"/>
    </w:rPr>
  </w:style>
  <w:style w:type="character" w:customStyle="1" w:styleId="230">
    <w:name w:val="Знак Знак23"/>
    <w:basedOn w:val="a2"/>
    <w:uiPriority w:val="99"/>
    <w:rsid w:val="00281E34"/>
    <w:rPr>
      <w:rFonts w:ascii="Cambria" w:hAnsi="Cambria" w:cs="Times New Roman"/>
      <w:b/>
      <w:bCs/>
      <w:color w:val="4F81BD"/>
      <w:sz w:val="26"/>
      <w:szCs w:val="26"/>
      <w:lang w:eastAsia="ar-SA" w:bidi="ar-SA"/>
    </w:rPr>
  </w:style>
  <w:style w:type="character" w:customStyle="1" w:styleId="210">
    <w:name w:val="Знак Знак21"/>
    <w:basedOn w:val="a2"/>
    <w:uiPriority w:val="99"/>
    <w:rsid w:val="00281E34"/>
    <w:rPr>
      <w:rFonts w:cs="Times New Roman"/>
      <w:b/>
      <w:bCs/>
      <w:sz w:val="28"/>
      <w:szCs w:val="28"/>
    </w:rPr>
  </w:style>
  <w:style w:type="character" w:customStyle="1" w:styleId="50">
    <w:name w:val="Заголовок 5 Знак"/>
    <w:basedOn w:val="a2"/>
    <w:link w:val="5"/>
    <w:uiPriority w:val="99"/>
    <w:locked/>
    <w:rsid w:val="00281E34"/>
    <w:rPr>
      <w:rFonts w:cs="Times New Roman"/>
      <w:b/>
      <w:bCs/>
      <w:i/>
      <w:iCs/>
      <w:sz w:val="26"/>
      <w:szCs w:val="26"/>
      <w:lang w:val="ru-RU" w:eastAsia="ru-RU" w:bidi="ar-SA"/>
    </w:rPr>
  </w:style>
  <w:style w:type="character" w:customStyle="1" w:styleId="60">
    <w:name w:val="Заголовок 6 Знак"/>
    <w:basedOn w:val="a2"/>
    <w:link w:val="6"/>
    <w:uiPriority w:val="99"/>
    <w:locked/>
    <w:rsid w:val="00281E34"/>
    <w:rPr>
      <w:rFonts w:cs="Times New Roman"/>
      <w:b/>
      <w:bCs/>
      <w:sz w:val="22"/>
      <w:szCs w:val="22"/>
      <w:lang w:val="ru-RU" w:eastAsia="ru-RU" w:bidi="ar-SA"/>
    </w:rPr>
  </w:style>
  <w:style w:type="character" w:customStyle="1" w:styleId="70">
    <w:name w:val="Заголовок 7 Знак"/>
    <w:basedOn w:val="a2"/>
    <w:link w:val="7"/>
    <w:uiPriority w:val="99"/>
    <w:locked/>
    <w:rsid w:val="00281E34"/>
    <w:rPr>
      <w:rFonts w:cs="Times New Roman"/>
      <w:b/>
      <w:sz w:val="24"/>
      <w:lang w:val="ru-RU" w:eastAsia="ru-RU" w:bidi="ar-SA"/>
    </w:rPr>
  </w:style>
  <w:style w:type="character" w:customStyle="1" w:styleId="80">
    <w:name w:val="Заголовок 8 Знак"/>
    <w:basedOn w:val="a2"/>
    <w:link w:val="8"/>
    <w:uiPriority w:val="99"/>
    <w:locked/>
    <w:rsid w:val="00281E34"/>
    <w:rPr>
      <w:rFonts w:cs="Times New Roman"/>
      <w:i/>
      <w:iCs/>
      <w:sz w:val="24"/>
      <w:szCs w:val="24"/>
      <w:lang w:val="ru-RU" w:eastAsia="ru-RU" w:bidi="ar-SA"/>
    </w:rPr>
  </w:style>
  <w:style w:type="character" w:customStyle="1" w:styleId="15">
    <w:name w:val="Основной текст с отступом Знак1 Знак Знак"/>
    <w:basedOn w:val="a2"/>
    <w:uiPriority w:val="99"/>
    <w:rsid w:val="00281E34"/>
    <w:rPr>
      <w:rFonts w:cs="Times New Roman"/>
      <w:kern w:val="1"/>
      <w:sz w:val="24"/>
      <w:szCs w:val="24"/>
      <w:lang w:eastAsia="ar-SA" w:bidi="ar-SA"/>
    </w:rPr>
  </w:style>
  <w:style w:type="paragraph" w:styleId="17">
    <w:name w:val="toc 1"/>
    <w:basedOn w:val="a1"/>
    <w:next w:val="a1"/>
    <w:autoRedefine/>
    <w:uiPriority w:val="99"/>
    <w:locked/>
    <w:rsid w:val="00281E34"/>
    <w:pPr>
      <w:tabs>
        <w:tab w:val="left" w:pos="480"/>
        <w:tab w:val="right" w:leader="dot" w:pos="9345"/>
        <w:tab w:val="right" w:pos="10205"/>
      </w:tabs>
      <w:spacing w:before="240" w:after="240"/>
    </w:pPr>
    <w:rPr>
      <w:rFonts w:ascii="Times New Roman" w:eastAsia="Calibri" w:hAnsi="Times New Roman" w:cs="Times New Roman"/>
      <w:color w:val="auto"/>
    </w:rPr>
  </w:style>
  <w:style w:type="paragraph" w:styleId="26">
    <w:name w:val="toc 2"/>
    <w:basedOn w:val="a1"/>
    <w:next w:val="a1"/>
    <w:autoRedefine/>
    <w:uiPriority w:val="99"/>
    <w:locked/>
    <w:rsid w:val="00281E34"/>
    <w:pPr>
      <w:tabs>
        <w:tab w:val="right" w:leader="dot" w:pos="9345"/>
      </w:tabs>
      <w:spacing w:before="120" w:after="120"/>
      <w:ind w:left="482"/>
    </w:pPr>
    <w:rPr>
      <w:rFonts w:ascii="Times New Roman" w:eastAsia="Calibri" w:hAnsi="Times New Roman" w:cs="Times New Roman"/>
      <w:noProof/>
      <w:sz w:val="28"/>
      <w:szCs w:val="28"/>
    </w:rPr>
  </w:style>
  <w:style w:type="paragraph" w:styleId="35">
    <w:name w:val="toc 3"/>
    <w:basedOn w:val="a1"/>
    <w:next w:val="a1"/>
    <w:autoRedefine/>
    <w:uiPriority w:val="99"/>
    <w:locked/>
    <w:rsid w:val="00281E34"/>
    <w:pPr>
      <w:tabs>
        <w:tab w:val="right" w:leader="dot" w:pos="9345"/>
      </w:tabs>
      <w:ind w:left="851"/>
    </w:pPr>
    <w:rPr>
      <w:rFonts w:ascii="Times New Roman" w:eastAsia="Calibri" w:hAnsi="Times New Roman" w:cs="Times New Roman"/>
      <w:color w:val="auto"/>
    </w:rPr>
  </w:style>
  <w:style w:type="paragraph" w:customStyle="1" w:styleId="18">
    <w:name w:val="Заголовок оглавления1"/>
    <w:basedOn w:val="10"/>
    <w:next w:val="a1"/>
    <w:uiPriority w:val="99"/>
    <w:rsid w:val="00281E34"/>
    <w:pPr>
      <w:keepLines/>
      <w:spacing w:before="480" w:after="0" w:line="276" w:lineRule="auto"/>
      <w:outlineLvl w:val="9"/>
    </w:pPr>
    <w:rPr>
      <w:color w:val="365F91"/>
      <w:kern w:val="0"/>
      <w:sz w:val="28"/>
      <w:szCs w:val="28"/>
      <w:lang w:eastAsia="en-US"/>
    </w:rPr>
  </w:style>
  <w:style w:type="character" w:customStyle="1" w:styleId="150">
    <w:name w:val="Знак Знак15"/>
    <w:basedOn w:val="a2"/>
    <w:uiPriority w:val="99"/>
    <w:rsid w:val="00281E34"/>
    <w:rPr>
      <w:rFonts w:cs="Times New Roman"/>
      <w:sz w:val="24"/>
      <w:szCs w:val="24"/>
    </w:rPr>
  </w:style>
  <w:style w:type="character" w:customStyle="1" w:styleId="19">
    <w:name w:val="Основной текст Знак1"/>
    <w:basedOn w:val="a2"/>
    <w:uiPriority w:val="99"/>
    <w:semiHidden/>
    <w:rsid w:val="00281E34"/>
    <w:rPr>
      <w:rFonts w:ascii="Times New Roman" w:hAnsi="Times New Roman" w:cs="Times New Roman"/>
      <w:sz w:val="20"/>
      <w:szCs w:val="20"/>
      <w:lang w:eastAsia="ar-SA" w:bidi="ar-SA"/>
    </w:rPr>
  </w:style>
  <w:style w:type="character" w:styleId="aff1">
    <w:name w:val="Strong"/>
    <w:basedOn w:val="a2"/>
    <w:uiPriority w:val="99"/>
    <w:qFormat/>
    <w:locked/>
    <w:rsid w:val="00281E34"/>
    <w:rPr>
      <w:rFonts w:cs="Times New Roman"/>
      <w:b/>
    </w:rPr>
  </w:style>
  <w:style w:type="character" w:customStyle="1" w:styleId="aff2">
    <w:name w:val="???????? ????? ????"/>
    <w:basedOn w:val="a2"/>
    <w:uiPriority w:val="99"/>
    <w:rsid w:val="00281E34"/>
    <w:rPr>
      <w:rFonts w:ascii="Arial" w:hAnsi="Arial" w:cs="Times New Roman"/>
      <w:sz w:val="22"/>
      <w:lang w:val="ru-RU"/>
    </w:rPr>
  </w:style>
  <w:style w:type="paragraph" w:customStyle="1" w:styleId="1a">
    <w:name w:val="Стиль1"/>
    <w:basedOn w:val="a1"/>
    <w:uiPriority w:val="99"/>
    <w:rsid w:val="00281E34"/>
    <w:pPr>
      <w:spacing w:line="360" w:lineRule="auto"/>
      <w:ind w:firstLine="709"/>
      <w:outlineLvl w:val="1"/>
    </w:pPr>
    <w:rPr>
      <w:rFonts w:ascii="Times New Roman" w:eastAsia="Calibri" w:hAnsi="Times New Roman" w:cs="Times New Roman"/>
    </w:rPr>
  </w:style>
  <w:style w:type="character" w:customStyle="1" w:styleId="27">
    <w:name w:val="Основной текст с отступом Знак2"/>
    <w:aliases w:val="Основной текст с отступом Знак Знак,Основной текст с отступом Знак1 Знак"/>
    <w:basedOn w:val="a2"/>
    <w:uiPriority w:val="99"/>
    <w:rsid w:val="00281E34"/>
    <w:rPr>
      <w:rFonts w:cs="Times New Roman"/>
      <w:sz w:val="28"/>
      <w:lang w:val="ru-RU" w:eastAsia="ar-SA" w:bidi="ar-SA"/>
    </w:rPr>
  </w:style>
  <w:style w:type="character" w:customStyle="1" w:styleId="110">
    <w:name w:val="Знак Знак11"/>
    <w:basedOn w:val="a2"/>
    <w:uiPriority w:val="99"/>
    <w:rsid w:val="00281E34"/>
    <w:rPr>
      <w:rFonts w:ascii="Arial" w:hAnsi="Arial" w:cs="Tahoma"/>
      <w:i/>
      <w:iCs/>
      <w:kern w:val="1"/>
      <w:sz w:val="28"/>
      <w:szCs w:val="28"/>
      <w:lang w:eastAsia="ar-SA" w:bidi="ar-SA"/>
    </w:rPr>
  </w:style>
  <w:style w:type="character" w:customStyle="1" w:styleId="aff3">
    <w:name w:val="ВерхКолонтитул Знак Знак"/>
    <w:basedOn w:val="a2"/>
    <w:uiPriority w:val="99"/>
    <w:rsid w:val="00281E34"/>
    <w:rPr>
      <w:rFonts w:cs="Times New Roman"/>
      <w:sz w:val="24"/>
      <w:szCs w:val="24"/>
    </w:rPr>
  </w:style>
  <w:style w:type="paragraph" w:customStyle="1" w:styleId="S31">
    <w:name w:val="S_Нумерованный_3.1"/>
    <w:basedOn w:val="a1"/>
    <w:uiPriority w:val="99"/>
    <w:rsid w:val="00281E34"/>
    <w:pPr>
      <w:numPr>
        <w:numId w:val="23"/>
      </w:numPr>
      <w:suppressAutoHyphens/>
      <w:spacing w:line="360" w:lineRule="auto"/>
      <w:ind w:left="-14976" w:firstLine="0"/>
      <w:jc w:val="both"/>
    </w:pPr>
    <w:rPr>
      <w:rFonts w:ascii="Times New Roman" w:eastAsia="Calibri" w:hAnsi="Times New Roman" w:cs="Times New Roman"/>
      <w:color w:val="auto"/>
      <w:sz w:val="28"/>
      <w:szCs w:val="20"/>
      <w:lang w:eastAsia="ar-SA"/>
    </w:rPr>
  </w:style>
  <w:style w:type="paragraph" w:customStyle="1" w:styleId="aff4">
    <w:name w:val="??????? (???)"/>
    <w:basedOn w:val="a1"/>
    <w:uiPriority w:val="99"/>
    <w:rsid w:val="00281E34"/>
    <w:pPr>
      <w:suppressAutoHyphens/>
      <w:spacing w:before="280" w:after="280"/>
    </w:pPr>
    <w:rPr>
      <w:rFonts w:ascii="Times New Roman" w:eastAsia="Calibri" w:hAnsi="Times New Roman" w:cs="Times New Roman"/>
      <w:color w:val="auto"/>
      <w:szCs w:val="20"/>
      <w:lang w:eastAsia="ar-SA"/>
    </w:rPr>
  </w:style>
  <w:style w:type="paragraph" w:customStyle="1" w:styleId="FR2">
    <w:name w:val="FR2"/>
    <w:uiPriority w:val="99"/>
    <w:rsid w:val="00281E34"/>
    <w:pPr>
      <w:widowControl w:val="0"/>
      <w:suppressAutoHyphens/>
      <w:overflowPunct w:val="0"/>
      <w:autoSpaceDE w:val="0"/>
      <w:spacing w:before="120"/>
      <w:ind w:left="560"/>
      <w:textAlignment w:val="baseline"/>
    </w:pPr>
    <w:rPr>
      <w:rFonts w:ascii="Times New Roman" w:eastAsia="Times New Roman" w:hAnsi="Times New Roman"/>
      <w:sz w:val="18"/>
      <w:lang w:eastAsia="ar-SA"/>
    </w:rPr>
  </w:style>
  <w:style w:type="paragraph" w:customStyle="1" w:styleId="formattext">
    <w:name w:val="formattext"/>
    <w:uiPriority w:val="99"/>
    <w:rsid w:val="00281E34"/>
    <w:pPr>
      <w:widowControl w:val="0"/>
      <w:autoSpaceDE w:val="0"/>
      <w:autoSpaceDN w:val="0"/>
      <w:adjustRightInd w:val="0"/>
    </w:pPr>
    <w:rPr>
      <w:rFonts w:ascii="Times New Roman" w:hAnsi="Times New Roman"/>
      <w:sz w:val="18"/>
      <w:szCs w:val="18"/>
    </w:rPr>
  </w:style>
  <w:style w:type="paragraph" w:customStyle="1" w:styleId="36">
    <w:name w:val="???????? ????? 3"/>
    <w:basedOn w:val="a1"/>
    <w:uiPriority w:val="99"/>
    <w:rsid w:val="00281E34"/>
    <w:pPr>
      <w:widowControl w:val="0"/>
      <w:suppressAutoHyphens/>
      <w:overflowPunct w:val="0"/>
      <w:autoSpaceDE w:val="0"/>
      <w:spacing w:after="120"/>
      <w:textAlignment w:val="baseline"/>
    </w:pPr>
    <w:rPr>
      <w:rFonts w:ascii="Times New Roman" w:eastAsia="Calibri" w:hAnsi="Times New Roman" w:cs="Times New Roman"/>
      <w:color w:val="auto"/>
      <w:sz w:val="16"/>
      <w:szCs w:val="20"/>
      <w:lang w:eastAsia="ar-SA"/>
    </w:rPr>
  </w:style>
  <w:style w:type="paragraph" w:customStyle="1" w:styleId="1b">
    <w:name w:val="Обычный1"/>
    <w:uiPriority w:val="99"/>
    <w:rsid w:val="00281E34"/>
    <w:pPr>
      <w:suppressAutoHyphens/>
      <w:overflowPunct w:val="0"/>
      <w:autoSpaceDE w:val="0"/>
      <w:textAlignment w:val="baseline"/>
    </w:pPr>
    <w:rPr>
      <w:rFonts w:ascii="MS Sans Serif" w:eastAsia="Times New Roman" w:hAnsi="MS Sans Serif"/>
      <w:lang w:val="en-US" w:eastAsia="ar-SA"/>
    </w:rPr>
  </w:style>
  <w:style w:type="character" w:customStyle="1" w:styleId="mw-headline">
    <w:name w:val="mw-headline"/>
    <w:basedOn w:val="a2"/>
    <w:uiPriority w:val="99"/>
    <w:rsid w:val="00281E34"/>
    <w:rPr>
      <w:rFonts w:cs="Times New Roman"/>
    </w:rPr>
  </w:style>
  <w:style w:type="paragraph" w:customStyle="1" w:styleId="310">
    <w:name w:val="Основной текст с отступом 31"/>
    <w:basedOn w:val="a1"/>
    <w:uiPriority w:val="99"/>
    <w:rsid w:val="00281E34"/>
    <w:pPr>
      <w:suppressAutoHyphens/>
      <w:overflowPunct w:val="0"/>
      <w:autoSpaceDE w:val="0"/>
      <w:spacing w:after="120"/>
      <w:ind w:left="283"/>
      <w:textAlignment w:val="baseline"/>
    </w:pPr>
    <w:rPr>
      <w:rFonts w:ascii="Times New Roman" w:eastAsia="Calibri" w:hAnsi="Times New Roman" w:cs="Times New Roman"/>
      <w:color w:val="auto"/>
      <w:sz w:val="16"/>
      <w:szCs w:val="16"/>
      <w:lang w:eastAsia="ar-SA"/>
    </w:rPr>
  </w:style>
  <w:style w:type="character" w:customStyle="1" w:styleId="FontStyle156">
    <w:name w:val="Font Style156"/>
    <w:basedOn w:val="a2"/>
    <w:uiPriority w:val="99"/>
    <w:rsid w:val="00281E34"/>
    <w:rPr>
      <w:rFonts w:ascii="Times New Roman" w:hAnsi="Times New Roman" w:cs="Times New Roman"/>
      <w:sz w:val="24"/>
      <w:szCs w:val="24"/>
    </w:rPr>
  </w:style>
  <w:style w:type="paragraph" w:customStyle="1" w:styleId="Style9">
    <w:name w:val="Style9"/>
    <w:basedOn w:val="a1"/>
    <w:uiPriority w:val="99"/>
    <w:rsid w:val="00281E34"/>
    <w:pPr>
      <w:widowControl w:val="0"/>
      <w:autoSpaceDE w:val="0"/>
      <w:spacing w:line="448" w:lineRule="exact"/>
      <w:ind w:firstLine="533"/>
      <w:jc w:val="both"/>
    </w:pPr>
    <w:rPr>
      <w:rFonts w:ascii="Arial" w:eastAsia="Calibri" w:hAnsi="Arial" w:cs="Arial"/>
      <w:color w:val="auto"/>
      <w:lang w:eastAsia="ar-SA"/>
    </w:rPr>
  </w:style>
  <w:style w:type="paragraph" w:styleId="28">
    <w:name w:val="Body Text Indent 2"/>
    <w:aliases w:val="Знак Знак Знак Знак Знак Знак Знак1,Знак Знак Знак Знак Знак Знак Знак Знак,Знак Знак Знак Знак Знак Знак,Знак Знак Знак Знак Знак Знак Знак Знак Знак Знак,Знак Знак Знак Знак Знак Знак1,Знак Знак Знак Знак Знак"/>
    <w:basedOn w:val="a1"/>
    <w:link w:val="29"/>
    <w:uiPriority w:val="99"/>
    <w:rsid w:val="00281E34"/>
    <w:pPr>
      <w:spacing w:after="120" w:line="480" w:lineRule="auto"/>
      <w:ind w:left="283"/>
    </w:pPr>
    <w:rPr>
      <w:rFonts w:ascii="Times New Roman" w:eastAsia="Calibri" w:hAnsi="Times New Roman" w:cs="Times New Roman"/>
      <w:color w:val="auto"/>
    </w:rPr>
  </w:style>
  <w:style w:type="character" w:customStyle="1" w:styleId="BodyTextIndent2Char">
    <w:name w:val="Body Text Indent 2 Char"/>
    <w:aliases w:val="Знак Знак Знак Знак Знак Знак Знак1 Char,Знак Знак Знак Знак Знак Знак Знак Знак Char,Знак Знак Знак Знак Знак Знак Char,Знак Знак Знак Знак Знак Знак Знак Знак Знак Знак Char,Знак Знак Знак Знак Знак Знак1 Char"/>
    <w:basedOn w:val="a2"/>
    <w:link w:val="28"/>
    <w:uiPriority w:val="99"/>
    <w:semiHidden/>
    <w:locked/>
    <w:rsid w:val="00481B61"/>
    <w:rPr>
      <w:rFonts w:ascii="Arial Unicode MS" w:eastAsia="Arial Unicode MS" w:hAnsi="Arial Unicode MS" w:cs="Arial Unicode MS"/>
      <w:color w:val="000000"/>
      <w:sz w:val="24"/>
      <w:szCs w:val="24"/>
    </w:rPr>
  </w:style>
  <w:style w:type="character" w:customStyle="1" w:styleId="BodyTextIndent2Char2">
    <w:name w:val="Body Text Indent 2 Char2"/>
    <w:aliases w:val="Знак Знак Знак Знак Знак Знак Char2,Знак Знак Знак Знак Знак Знак Знак Char,Знак Знак Знак Знак Знак Char,Знак Знак Знак Знак Знак Знак Знак Знак Знак Char"/>
    <w:basedOn w:val="a2"/>
    <w:link w:val="28"/>
    <w:uiPriority w:val="99"/>
    <w:semiHidden/>
    <w:locked/>
    <w:rsid w:val="00034F47"/>
    <w:rPr>
      <w:rFonts w:ascii="Arial Unicode MS" w:eastAsia="Arial Unicode MS" w:hAnsi="Arial Unicode MS" w:cs="Arial Unicode MS"/>
      <w:color w:val="000000"/>
      <w:sz w:val="24"/>
      <w:szCs w:val="24"/>
    </w:rPr>
  </w:style>
  <w:style w:type="character" w:customStyle="1" w:styleId="29">
    <w:name w:val="Основной текст с отступом 2 Знак"/>
    <w:aliases w:val="Знак Знак Знак Знак Знак Знак Знак1 Знак,Знак 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1 Знак"/>
    <w:basedOn w:val="a2"/>
    <w:link w:val="28"/>
    <w:uiPriority w:val="99"/>
    <w:locked/>
    <w:rsid w:val="00281E34"/>
    <w:rPr>
      <w:rFonts w:cs="Times New Roman"/>
      <w:sz w:val="24"/>
      <w:szCs w:val="24"/>
      <w:lang w:val="ru-RU" w:eastAsia="ru-RU" w:bidi="ar-SA"/>
    </w:rPr>
  </w:style>
  <w:style w:type="paragraph" w:styleId="aff5">
    <w:name w:val="Balloon Text"/>
    <w:basedOn w:val="a1"/>
    <w:link w:val="aff6"/>
    <w:uiPriority w:val="99"/>
    <w:rsid w:val="00281E34"/>
    <w:rPr>
      <w:rFonts w:ascii="Tahoma" w:eastAsia="Calibri" w:hAnsi="Tahoma" w:cs="Tahoma"/>
      <w:color w:val="auto"/>
      <w:sz w:val="16"/>
      <w:szCs w:val="16"/>
    </w:rPr>
  </w:style>
  <w:style w:type="character" w:customStyle="1" w:styleId="BalloonTextChar">
    <w:name w:val="Balloon Text Char"/>
    <w:basedOn w:val="a2"/>
    <w:link w:val="aff5"/>
    <w:uiPriority w:val="99"/>
    <w:semiHidden/>
    <w:locked/>
    <w:rsid w:val="00034F47"/>
    <w:rPr>
      <w:rFonts w:ascii="Times New Roman" w:eastAsia="Arial Unicode MS" w:hAnsi="Times New Roman" w:cs="Arial Unicode MS"/>
      <w:color w:val="000000"/>
      <w:sz w:val="2"/>
    </w:rPr>
  </w:style>
  <w:style w:type="character" w:customStyle="1" w:styleId="aff6">
    <w:name w:val="Текст выноски Знак"/>
    <w:basedOn w:val="a2"/>
    <w:link w:val="aff5"/>
    <w:uiPriority w:val="99"/>
    <w:locked/>
    <w:rsid w:val="00281E34"/>
    <w:rPr>
      <w:rFonts w:ascii="Tahoma" w:hAnsi="Tahoma" w:cs="Tahoma"/>
      <w:sz w:val="16"/>
      <w:szCs w:val="16"/>
      <w:lang w:val="ru-RU" w:eastAsia="ru-RU" w:bidi="ar-SA"/>
    </w:rPr>
  </w:style>
  <w:style w:type="paragraph" w:customStyle="1" w:styleId="1">
    <w:name w:val="Пункт1"/>
    <w:basedOn w:val="a1"/>
    <w:next w:val="2"/>
    <w:uiPriority w:val="99"/>
    <w:rsid w:val="00281E34"/>
    <w:pPr>
      <w:widowControl w:val="0"/>
      <w:numPr>
        <w:numId w:val="24"/>
      </w:numPr>
      <w:tabs>
        <w:tab w:val="clear" w:pos="1130"/>
        <w:tab w:val="left" w:pos="1134"/>
      </w:tabs>
      <w:autoSpaceDE w:val="0"/>
      <w:autoSpaceDN w:val="0"/>
      <w:adjustRightInd w:val="0"/>
      <w:spacing w:before="240"/>
      <w:ind w:left="0" w:firstLine="720"/>
      <w:jc w:val="both"/>
    </w:pPr>
    <w:rPr>
      <w:rFonts w:ascii="Times New Roman" w:eastAsia="Calibri" w:hAnsi="Times New Roman" w:cs="Times New Roman"/>
      <w:b/>
      <w:color w:val="auto"/>
      <w:szCs w:val="20"/>
    </w:rPr>
  </w:style>
  <w:style w:type="paragraph" w:customStyle="1" w:styleId="2">
    <w:name w:val="Пункт2"/>
    <w:basedOn w:val="a1"/>
    <w:uiPriority w:val="99"/>
    <w:rsid w:val="00281E34"/>
    <w:pPr>
      <w:widowControl w:val="0"/>
      <w:numPr>
        <w:ilvl w:val="1"/>
        <w:numId w:val="24"/>
      </w:numPr>
      <w:tabs>
        <w:tab w:val="left" w:pos="426"/>
      </w:tabs>
      <w:autoSpaceDE w:val="0"/>
      <w:autoSpaceDN w:val="0"/>
      <w:adjustRightInd w:val="0"/>
      <w:jc w:val="both"/>
    </w:pPr>
    <w:rPr>
      <w:rFonts w:ascii="Times New Roman" w:eastAsia="Calibri" w:hAnsi="Times New Roman" w:cs="Times New Roman"/>
      <w:color w:val="auto"/>
      <w:szCs w:val="20"/>
    </w:rPr>
  </w:style>
  <w:style w:type="character" w:customStyle="1" w:styleId="130">
    <w:name w:val="Знак Знак13"/>
    <w:basedOn w:val="a2"/>
    <w:uiPriority w:val="99"/>
    <w:rsid w:val="00281E34"/>
    <w:rPr>
      <w:rFonts w:cs="Times New Roman"/>
      <w:sz w:val="16"/>
      <w:szCs w:val="16"/>
    </w:rPr>
  </w:style>
  <w:style w:type="paragraph" w:customStyle="1" w:styleId="aff7">
    <w:name w:val="Таблица"/>
    <w:basedOn w:val="a1"/>
    <w:link w:val="aff8"/>
    <w:uiPriority w:val="99"/>
    <w:rsid w:val="00281E34"/>
    <w:pPr>
      <w:spacing w:before="80" w:after="80"/>
      <w:jc w:val="center"/>
    </w:pPr>
    <w:rPr>
      <w:rFonts w:ascii="Arial" w:eastAsia="Calibri" w:hAnsi="Arial" w:cs="Times New Roman"/>
      <w:color w:val="auto"/>
      <w:sz w:val="22"/>
      <w:szCs w:val="20"/>
    </w:rPr>
  </w:style>
  <w:style w:type="paragraph" w:customStyle="1" w:styleId="2a">
    <w:name w:val="заголовок 2"/>
    <w:basedOn w:val="a1"/>
    <w:next w:val="a1"/>
    <w:uiPriority w:val="99"/>
    <w:rsid w:val="00281E34"/>
    <w:pPr>
      <w:keepNext/>
      <w:spacing w:before="240" w:after="120"/>
      <w:jc w:val="center"/>
      <w:outlineLvl w:val="1"/>
    </w:pPr>
    <w:rPr>
      <w:rFonts w:ascii="Times New Roman" w:eastAsia="Calibri" w:hAnsi="Times New Roman" w:cs="Arial"/>
      <w:b/>
      <w:iCs/>
      <w:color w:val="auto"/>
      <w:sz w:val="22"/>
    </w:rPr>
  </w:style>
  <w:style w:type="character" w:customStyle="1" w:styleId="aff8">
    <w:name w:val="Таблица Знак"/>
    <w:basedOn w:val="a2"/>
    <w:link w:val="aff7"/>
    <w:uiPriority w:val="99"/>
    <w:locked/>
    <w:rsid w:val="00281E34"/>
    <w:rPr>
      <w:rFonts w:ascii="Arial" w:hAnsi="Arial" w:cs="Times New Roman"/>
      <w:sz w:val="22"/>
      <w:lang w:val="ru-RU" w:eastAsia="ru-RU" w:bidi="ar-SA"/>
    </w:rPr>
  </w:style>
  <w:style w:type="paragraph" w:customStyle="1" w:styleId="1c">
    <w:name w:val="Штамп1"/>
    <w:basedOn w:val="a1"/>
    <w:uiPriority w:val="99"/>
    <w:rsid w:val="00281E34"/>
    <w:pPr>
      <w:widowControl w:val="0"/>
      <w:jc w:val="center"/>
    </w:pPr>
    <w:rPr>
      <w:rFonts w:ascii="Times New Roman" w:eastAsia="Calibri" w:hAnsi="Times New Roman" w:cs="Times New Roman"/>
      <w:color w:val="auto"/>
      <w:szCs w:val="20"/>
    </w:rPr>
  </w:style>
  <w:style w:type="character" w:styleId="aff9">
    <w:name w:val="FollowedHyperlink"/>
    <w:basedOn w:val="a2"/>
    <w:uiPriority w:val="99"/>
    <w:rsid w:val="00281E34"/>
    <w:rPr>
      <w:rFonts w:cs="Times New Roman"/>
      <w:color w:val="800080"/>
      <w:u w:val="single"/>
    </w:rPr>
  </w:style>
  <w:style w:type="character" w:styleId="HTML">
    <w:name w:val="HTML Typewriter"/>
    <w:basedOn w:val="a2"/>
    <w:uiPriority w:val="99"/>
    <w:rsid w:val="00281E34"/>
    <w:rPr>
      <w:rFonts w:ascii="Courier New" w:hAnsi="Courier New" w:cs="Courier New"/>
      <w:sz w:val="20"/>
      <w:szCs w:val="20"/>
    </w:rPr>
  </w:style>
  <w:style w:type="paragraph" w:styleId="1d">
    <w:name w:val="index 1"/>
    <w:basedOn w:val="a1"/>
    <w:next w:val="a1"/>
    <w:autoRedefine/>
    <w:uiPriority w:val="99"/>
    <w:rsid w:val="00281E34"/>
    <w:pPr>
      <w:ind w:left="240" w:hanging="240"/>
    </w:pPr>
    <w:rPr>
      <w:rFonts w:ascii="Times New Roman" w:eastAsia="Calibri" w:hAnsi="Times New Roman" w:cs="Times New Roman"/>
      <w:color w:val="auto"/>
    </w:rPr>
  </w:style>
  <w:style w:type="paragraph" w:styleId="41">
    <w:name w:val="toc 4"/>
    <w:basedOn w:val="a1"/>
    <w:next w:val="a1"/>
    <w:autoRedefine/>
    <w:uiPriority w:val="99"/>
    <w:locked/>
    <w:rsid w:val="00281E34"/>
    <w:pPr>
      <w:snapToGrid w:val="0"/>
      <w:ind w:left="-135" w:right="210"/>
      <w:jc w:val="both"/>
    </w:pPr>
    <w:rPr>
      <w:rFonts w:ascii="Times New Roman" w:eastAsia="Calibri" w:hAnsi="Times New Roman" w:cs="Times New Roman"/>
      <w:color w:val="auto"/>
    </w:rPr>
  </w:style>
  <w:style w:type="paragraph" w:styleId="51">
    <w:name w:val="toc 5"/>
    <w:basedOn w:val="a1"/>
    <w:next w:val="a1"/>
    <w:autoRedefine/>
    <w:uiPriority w:val="99"/>
    <w:locked/>
    <w:rsid w:val="00281E34"/>
    <w:pPr>
      <w:ind w:left="960"/>
    </w:pPr>
    <w:rPr>
      <w:rFonts w:ascii="Times New Roman" w:eastAsia="Calibri" w:hAnsi="Times New Roman" w:cs="Times New Roman"/>
      <w:color w:val="auto"/>
    </w:rPr>
  </w:style>
  <w:style w:type="paragraph" w:styleId="61">
    <w:name w:val="toc 6"/>
    <w:basedOn w:val="a1"/>
    <w:next w:val="a1"/>
    <w:autoRedefine/>
    <w:uiPriority w:val="99"/>
    <w:locked/>
    <w:rsid w:val="00281E34"/>
    <w:pPr>
      <w:ind w:left="1200"/>
    </w:pPr>
    <w:rPr>
      <w:rFonts w:ascii="Times New Roman" w:eastAsia="Calibri" w:hAnsi="Times New Roman" w:cs="Times New Roman"/>
      <w:color w:val="auto"/>
    </w:rPr>
  </w:style>
  <w:style w:type="paragraph" w:styleId="71">
    <w:name w:val="toc 7"/>
    <w:basedOn w:val="a1"/>
    <w:next w:val="a1"/>
    <w:autoRedefine/>
    <w:uiPriority w:val="99"/>
    <w:locked/>
    <w:rsid w:val="00281E34"/>
    <w:pPr>
      <w:ind w:left="1440"/>
    </w:pPr>
    <w:rPr>
      <w:rFonts w:ascii="Times New Roman" w:eastAsia="Calibri" w:hAnsi="Times New Roman" w:cs="Times New Roman"/>
      <w:color w:val="auto"/>
    </w:rPr>
  </w:style>
  <w:style w:type="paragraph" w:styleId="82">
    <w:name w:val="toc 8"/>
    <w:basedOn w:val="a1"/>
    <w:next w:val="a1"/>
    <w:autoRedefine/>
    <w:uiPriority w:val="99"/>
    <w:locked/>
    <w:rsid w:val="00281E34"/>
    <w:pPr>
      <w:ind w:left="1680"/>
    </w:pPr>
    <w:rPr>
      <w:rFonts w:ascii="Times New Roman" w:eastAsia="Calibri" w:hAnsi="Times New Roman" w:cs="Times New Roman"/>
      <w:color w:val="auto"/>
    </w:rPr>
  </w:style>
  <w:style w:type="paragraph" w:styleId="92">
    <w:name w:val="toc 9"/>
    <w:basedOn w:val="a1"/>
    <w:next w:val="a1"/>
    <w:autoRedefine/>
    <w:uiPriority w:val="99"/>
    <w:locked/>
    <w:rsid w:val="00281E34"/>
    <w:pPr>
      <w:ind w:left="1920"/>
    </w:pPr>
    <w:rPr>
      <w:rFonts w:ascii="Times New Roman" w:eastAsia="Calibri" w:hAnsi="Times New Roman" w:cs="Times New Roman"/>
      <w:color w:val="auto"/>
    </w:rPr>
  </w:style>
  <w:style w:type="paragraph" w:styleId="affa">
    <w:name w:val="Normal Indent"/>
    <w:basedOn w:val="a1"/>
    <w:uiPriority w:val="99"/>
    <w:rsid w:val="00281E34"/>
    <w:pPr>
      <w:ind w:left="720"/>
    </w:pPr>
    <w:rPr>
      <w:rFonts w:ascii="Times New Roman" w:eastAsia="Calibri" w:hAnsi="Times New Roman" w:cs="Times New Roman"/>
      <w:color w:val="auto"/>
      <w:sz w:val="20"/>
      <w:szCs w:val="20"/>
    </w:rPr>
  </w:style>
  <w:style w:type="paragraph" w:styleId="affb">
    <w:name w:val="footnote text"/>
    <w:basedOn w:val="a1"/>
    <w:link w:val="affc"/>
    <w:uiPriority w:val="99"/>
    <w:rsid w:val="00281E34"/>
    <w:rPr>
      <w:rFonts w:ascii="Times New Roman" w:eastAsia="Calibri" w:hAnsi="Times New Roman" w:cs="Times New Roman"/>
      <w:color w:val="auto"/>
      <w:sz w:val="20"/>
      <w:szCs w:val="20"/>
    </w:rPr>
  </w:style>
  <w:style w:type="character" w:customStyle="1" w:styleId="FootnoteTextChar">
    <w:name w:val="Footnote Text Char"/>
    <w:basedOn w:val="a2"/>
    <w:link w:val="affb"/>
    <w:uiPriority w:val="99"/>
    <w:semiHidden/>
    <w:locked/>
    <w:rsid w:val="00034F47"/>
    <w:rPr>
      <w:rFonts w:ascii="Arial Unicode MS" w:eastAsia="Arial Unicode MS" w:hAnsi="Arial Unicode MS" w:cs="Arial Unicode MS"/>
      <w:color w:val="000000"/>
      <w:sz w:val="20"/>
      <w:szCs w:val="20"/>
    </w:rPr>
  </w:style>
  <w:style w:type="character" w:customStyle="1" w:styleId="affc">
    <w:name w:val="Текст сноски Знак"/>
    <w:basedOn w:val="a2"/>
    <w:link w:val="affb"/>
    <w:uiPriority w:val="99"/>
    <w:locked/>
    <w:rsid w:val="00281E34"/>
    <w:rPr>
      <w:rFonts w:cs="Times New Roman"/>
      <w:lang w:val="ru-RU" w:eastAsia="ru-RU" w:bidi="ar-SA"/>
    </w:rPr>
  </w:style>
  <w:style w:type="paragraph" w:styleId="affd">
    <w:name w:val="caption"/>
    <w:basedOn w:val="a1"/>
    <w:next w:val="a1"/>
    <w:uiPriority w:val="99"/>
    <w:qFormat/>
    <w:locked/>
    <w:rsid w:val="00281E34"/>
    <w:rPr>
      <w:rFonts w:ascii="Times New Roman" w:eastAsia="Calibri" w:hAnsi="Times New Roman" w:cs="Times New Roman"/>
      <w:i/>
      <w:color w:val="auto"/>
      <w:sz w:val="22"/>
      <w:szCs w:val="20"/>
    </w:rPr>
  </w:style>
  <w:style w:type="paragraph" w:styleId="affe">
    <w:name w:val="endnote text"/>
    <w:basedOn w:val="a1"/>
    <w:link w:val="afff"/>
    <w:uiPriority w:val="99"/>
    <w:rsid w:val="00281E34"/>
    <w:rPr>
      <w:rFonts w:ascii="Times New Roman" w:eastAsia="Calibri" w:hAnsi="Times New Roman" w:cs="Times New Roman"/>
      <w:color w:val="auto"/>
      <w:sz w:val="20"/>
      <w:szCs w:val="20"/>
    </w:rPr>
  </w:style>
  <w:style w:type="character" w:customStyle="1" w:styleId="EndnoteTextChar">
    <w:name w:val="Endnote Text Char"/>
    <w:basedOn w:val="a2"/>
    <w:link w:val="affe"/>
    <w:uiPriority w:val="99"/>
    <w:semiHidden/>
    <w:locked/>
    <w:rsid w:val="00034F47"/>
    <w:rPr>
      <w:rFonts w:ascii="Arial Unicode MS" w:eastAsia="Arial Unicode MS" w:hAnsi="Arial Unicode MS" w:cs="Arial Unicode MS"/>
      <w:color w:val="000000"/>
      <w:sz w:val="20"/>
      <w:szCs w:val="20"/>
    </w:rPr>
  </w:style>
  <w:style w:type="character" w:customStyle="1" w:styleId="afff">
    <w:name w:val="Текст концевой сноски Знак"/>
    <w:basedOn w:val="a2"/>
    <w:link w:val="affe"/>
    <w:uiPriority w:val="99"/>
    <w:locked/>
    <w:rsid w:val="00281E34"/>
    <w:rPr>
      <w:rFonts w:cs="Times New Roman"/>
      <w:lang w:val="ru-RU" w:eastAsia="ru-RU" w:bidi="ar-SA"/>
    </w:rPr>
  </w:style>
  <w:style w:type="paragraph" w:styleId="2b">
    <w:name w:val="List 2"/>
    <w:basedOn w:val="a1"/>
    <w:uiPriority w:val="99"/>
    <w:rsid w:val="00281E34"/>
    <w:pPr>
      <w:ind w:left="566" w:hanging="283"/>
    </w:pPr>
    <w:rPr>
      <w:rFonts w:ascii="Times New Roman" w:eastAsia="Calibri" w:hAnsi="Times New Roman" w:cs="Times New Roman"/>
      <w:color w:val="auto"/>
      <w:sz w:val="32"/>
      <w:szCs w:val="20"/>
    </w:rPr>
  </w:style>
  <w:style w:type="paragraph" w:styleId="37">
    <w:name w:val="List 3"/>
    <w:basedOn w:val="a1"/>
    <w:uiPriority w:val="99"/>
    <w:rsid w:val="00281E34"/>
    <w:pPr>
      <w:ind w:left="849" w:hanging="283"/>
    </w:pPr>
    <w:rPr>
      <w:rFonts w:ascii="Times New Roman" w:eastAsia="Calibri" w:hAnsi="Times New Roman" w:cs="Times New Roman"/>
      <w:color w:val="auto"/>
      <w:sz w:val="32"/>
      <w:szCs w:val="20"/>
    </w:rPr>
  </w:style>
  <w:style w:type="paragraph" w:styleId="2c">
    <w:name w:val="List Bullet 2"/>
    <w:basedOn w:val="a1"/>
    <w:autoRedefine/>
    <w:uiPriority w:val="99"/>
    <w:rsid w:val="00281E34"/>
    <w:pPr>
      <w:spacing w:line="360" w:lineRule="auto"/>
      <w:ind w:firstLine="709"/>
      <w:jc w:val="both"/>
      <w:outlineLvl w:val="0"/>
    </w:pPr>
    <w:rPr>
      <w:rFonts w:ascii="Times New Roman" w:eastAsia="Calibri" w:hAnsi="Times New Roman" w:cs="Times New Roman"/>
      <w:color w:val="auto"/>
      <w:szCs w:val="20"/>
    </w:rPr>
  </w:style>
  <w:style w:type="paragraph" w:styleId="38">
    <w:name w:val="List Bullet 3"/>
    <w:basedOn w:val="a1"/>
    <w:autoRedefine/>
    <w:uiPriority w:val="99"/>
    <w:rsid w:val="00281E34"/>
    <w:pPr>
      <w:spacing w:line="360" w:lineRule="auto"/>
      <w:ind w:firstLine="709"/>
      <w:jc w:val="both"/>
    </w:pPr>
    <w:rPr>
      <w:rFonts w:ascii="Times New Roman" w:eastAsia="Calibri" w:hAnsi="Times New Roman" w:cs="Times New Roman"/>
      <w:b/>
      <w:bCs/>
      <w:color w:val="auto"/>
      <w:szCs w:val="20"/>
    </w:rPr>
  </w:style>
  <w:style w:type="paragraph" w:styleId="42">
    <w:name w:val="List Bullet 4"/>
    <w:basedOn w:val="a1"/>
    <w:autoRedefine/>
    <w:uiPriority w:val="99"/>
    <w:rsid w:val="00281E34"/>
    <w:pPr>
      <w:tabs>
        <w:tab w:val="num" w:pos="0"/>
      </w:tabs>
      <w:spacing w:line="360" w:lineRule="auto"/>
      <w:ind w:firstLine="566"/>
    </w:pPr>
    <w:rPr>
      <w:rFonts w:ascii="Times New Roman" w:eastAsia="Calibri" w:hAnsi="Times New Roman" w:cs="Times New Roman"/>
      <w:color w:val="auto"/>
      <w:szCs w:val="20"/>
    </w:rPr>
  </w:style>
  <w:style w:type="paragraph" w:styleId="afff0">
    <w:name w:val="Signature"/>
    <w:basedOn w:val="a1"/>
    <w:link w:val="afff1"/>
    <w:uiPriority w:val="99"/>
    <w:rsid w:val="00281E34"/>
    <w:pPr>
      <w:ind w:left="4252"/>
    </w:pPr>
    <w:rPr>
      <w:rFonts w:ascii="Times New Roman" w:eastAsia="Calibri" w:hAnsi="Times New Roman" w:cs="Times New Roman"/>
      <w:color w:val="auto"/>
    </w:rPr>
  </w:style>
  <w:style w:type="character" w:customStyle="1" w:styleId="SignatureChar">
    <w:name w:val="Signature Char"/>
    <w:basedOn w:val="a2"/>
    <w:link w:val="afff0"/>
    <w:uiPriority w:val="99"/>
    <w:semiHidden/>
    <w:locked/>
    <w:rsid w:val="00034F47"/>
    <w:rPr>
      <w:rFonts w:ascii="Arial Unicode MS" w:eastAsia="Arial Unicode MS" w:hAnsi="Arial Unicode MS" w:cs="Arial Unicode MS"/>
      <w:color w:val="000000"/>
      <w:sz w:val="24"/>
      <w:szCs w:val="24"/>
    </w:rPr>
  </w:style>
  <w:style w:type="character" w:customStyle="1" w:styleId="afff1">
    <w:name w:val="Подпись Знак"/>
    <w:basedOn w:val="a2"/>
    <w:link w:val="afff0"/>
    <w:uiPriority w:val="99"/>
    <w:locked/>
    <w:rsid w:val="00281E34"/>
    <w:rPr>
      <w:rFonts w:cs="Times New Roman"/>
      <w:sz w:val="24"/>
      <w:szCs w:val="24"/>
      <w:lang w:val="ru-RU" w:eastAsia="ru-RU" w:bidi="ar-SA"/>
    </w:rPr>
  </w:style>
  <w:style w:type="paragraph" w:styleId="afff2">
    <w:name w:val="List Continue"/>
    <w:basedOn w:val="a1"/>
    <w:uiPriority w:val="99"/>
    <w:rsid w:val="00281E34"/>
    <w:pPr>
      <w:spacing w:after="120"/>
      <w:ind w:left="283"/>
    </w:pPr>
    <w:rPr>
      <w:rFonts w:ascii="Times New Roman" w:eastAsia="Calibri" w:hAnsi="Times New Roman" w:cs="Times New Roman"/>
      <w:color w:val="auto"/>
      <w:sz w:val="32"/>
      <w:szCs w:val="20"/>
    </w:rPr>
  </w:style>
  <w:style w:type="paragraph" w:styleId="2d">
    <w:name w:val="List Continue 2"/>
    <w:basedOn w:val="a1"/>
    <w:uiPriority w:val="99"/>
    <w:rsid w:val="00281E34"/>
    <w:pPr>
      <w:spacing w:after="120"/>
      <w:ind w:left="566"/>
    </w:pPr>
    <w:rPr>
      <w:rFonts w:ascii="Times New Roman" w:eastAsia="Calibri" w:hAnsi="Times New Roman" w:cs="Times New Roman"/>
      <w:color w:val="auto"/>
      <w:sz w:val="32"/>
      <w:szCs w:val="20"/>
    </w:rPr>
  </w:style>
  <w:style w:type="paragraph" w:styleId="afff3">
    <w:name w:val="Block Text"/>
    <w:basedOn w:val="a1"/>
    <w:uiPriority w:val="99"/>
    <w:rsid w:val="00281E34"/>
    <w:pPr>
      <w:ind w:left="1134" w:right="1134"/>
      <w:jc w:val="center"/>
    </w:pPr>
    <w:rPr>
      <w:rFonts w:ascii="Times New Roman" w:eastAsia="Calibri" w:hAnsi="Times New Roman" w:cs="Times New Roman"/>
      <w:color w:val="auto"/>
      <w:szCs w:val="20"/>
      <w:lang w:val="en-US"/>
    </w:rPr>
  </w:style>
  <w:style w:type="paragraph" w:styleId="afff4">
    <w:name w:val="Plain Text"/>
    <w:basedOn w:val="a1"/>
    <w:link w:val="afff5"/>
    <w:uiPriority w:val="99"/>
    <w:rsid w:val="00281E34"/>
    <w:rPr>
      <w:rFonts w:ascii="Courier New" w:eastAsia="Calibri" w:hAnsi="Courier New" w:cs="Courier New"/>
      <w:color w:val="auto"/>
      <w:sz w:val="20"/>
      <w:szCs w:val="20"/>
    </w:rPr>
  </w:style>
  <w:style w:type="character" w:customStyle="1" w:styleId="PlainTextChar">
    <w:name w:val="Plain Text Char"/>
    <w:basedOn w:val="a2"/>
    <w:link w:val="afff4"/>
    <w:uiPriority w:val="99"/>
    <w:semiHidden/>
    <w:locked/>
    <w:rsid w:val="00034F47"/>
    <w:rPr>
      <w:rFonts w:ascii="Courier New" w:eastAsia="Arial Unicode MS" w:hAnsi="Courier New" w:cs="Courier New"/>
      <w:color w:val="000000"/>
      <w:sz w:val="20"/>
      <w:szCs w:val="20"/>
    </w:rPr>
  </w:style>
  <w:style w:type="character" w:customStyle="1" w:styleId="afff5">
    <w:name w:val="Текст Знак"/>
    <w:basedOn w:val="a2"/>
    <w:link w:val="afff4"/>
    <w:uiPriority w:val="99"/>
    <w:locked/>
    <w:rsid w:val="00281E34"/>
    <w:rPr>
      <w:rFonts w:ascii="Courier New" w:hAnsi="Courier New" w:cs="Courier New"/>
      <w:lang w:val="ru-RU" w:eastAsia="ru-RU" w:bidi="ar-SA"/>
    </w:rPr>
  </w:style>
  <w:style w:type="paragraph" w:customStyle="1" w:styleId="afff6">
    <w:name w:val="Краткий обратный адрес"/>
    <w:basedOn w:val="a1"/>
    <w:uiPriority w:val="99"/>
    <w:rsid w:val="00281E34"/>
    <w:rPr>
      <w:rFonts w:ascii="Times New Roman" w:eastAsia="Calibri" w:hAnsi="Times New Roman" w:cs="Times New Roman"/>
      <w:color w:val="auto"/>
    </w:rPr>
  </w:style>
  <w:style w:type="paragraph" w:customStyle="1" w:styleId="PP">
    <w:name w:val="Строка PP"/>
    <w:basedOn w:val="afff0"/>
    <w:uiPriority w:val="99"/>
    <w:rsid w:val="00281E34"/>
  </w:style>
  <w:style w:type="paragraph" w:customStyle="1" w:styleId="afff7">
    <w:name w:val="Адресат"/>
    <w:basedOn w:val="a1"/>
    <w:uiPriority w:val="99"/>
    <w:rsid w:val="00281E34"/>
    <w:rPr>
      <w:rFonts w:ascii="Times New Roman" w:eastAsia="Calibri" w:hAnsi="Times New Roman" w:cs="Times New Roman"/>
      <w:color w:val="auto"/>
    </w:rPr>
  </w:style>
  <w:style w:type="paragraph" w:customStyle="1" w:styleId="2e">
    <w:name w:val="Штамп2"/>
    <w:basedOn w:val="20"/>
    <w:uiPriority w:val="99"/>
    <w:rsid w:val="00281E34"/>
    <w:pPr>
      <w:spacing w:before="0" w:after="0"/>
      <w:ind w:left="34" w:right="34"/>
      <w:outlineLvl w:val="9"/>
    </w:pPr>
    <w:rPr>
      <w:rFonts w:ascii="Times New Roman" w:eastAsia="Calibri" w:hAnsi="Times New Roman"/>
      <w:bCs w:val="0"/>
      <w:i w:val="0"/>
      <w:iCs w:val="0"/>
      <w:sz w:val="24"/>
      <w:szCs w:val="20"/>
    </w:rPr>
  </w:style>
  <w:style w:type="paragraph" w:customStyle="1" w:styleId="39">
    <w:name w:val="Штам3"/>
    <w:basedOn w:val="a1"/>
    <w:uiPriority w:val="99"/>
    <w:rsid w:val="00281E34"/>
    <w:pPr>
      <w:ind w:left="34" w:right="34"/>
      <w:jc w:val="center"/>
    </w:pPr>
    <w:rPr>
      <w:rFonts w:ascii="Times New Roman" w:eastAsia="Calibri" w:hAnsi="Times New Roman" w:cs="Times New Roman"/>
      <w:color w:val="auto"/>
      <w:sz w:val="16"/>
      <w:szCs w:val="20"/>
    </w:rPr>
  </w:style>
  <w:style w:type="paragraph" w:customStyle="1" w:styleId="43">
    <w:name w:val="Штам4"/>
    <w:basedOn w:val="a1"/>
    <w:uiPriority w:val="99"/>
    <w:rsid w:val="00281E34"/>
    <w:pPr>
      <w:spacing w:before="120"/>
      <w:ind w:left="-227" w:right="-227"/>
      <w:jc w:val="both"/>
    </w:pPr>
    <w:rPr>
      <w:rFonts w:ascii="Times New Roman" w:eastAsia="Calibri" w:hAnsi="Times New Roman" w:cs="Times New Roman"/>
      <w:color w:val="auto"/>
      <w:sz w:val="16"/>
      <w:szCs w:val="20"/>
    </w:rPr>
  </w:style>
  <w:style w:type="paragraph" w:customStyle="1" w:styleId="afff8">
    <w:name w:val="Оновкка"/>
    <w:uiPriority w:val="99"/>
    <w:rsid w:val="00281E34"/>
    <w:pPr>
      <w:ind w:firstLine="709"/>
      <w:jc w:val="both"/>
    </w:pPr>
    <w:rPr>
      <w:rFonts w:ascii="Times New Roman" w:hAnsi="Times New Roman"/>
      <w:sz w:val="24"/>
      <w:szCs w:val="28"/>
    </w:rPr>
  </w:style>
  <w:style w:type="paragraph" w:customStyle="1" w:styleId="211">
    <w:name w:val="Основной текст с отступом 21"/>
    <w:basedOn w:val="a1"/>
    <w:uiPriority w:val="99"/>
    <w:rsid w:val="00281E34"/>
    <w:pPr>
      <w:widowControl w:val="0"/>
      <w:spacing w:line="259" w:lineRule="auto"/>
      <w:ind w:left="160" w:firstLine="700"/>
      <w:jc w:val="both"/>
    </w:pPr>
    <w:rPr>
      <w:rFonts w:ascii="Times New Roman" w:eastAsia="Calibri" w:hAnsi="Times New Roman" w:cs="Times New Roman"/>
      <w:color w:val="auto"/>
      <w:sz w:val="28"/>
      <w:szCs w:val="20"/>
    </w:rPr>
  </w:style>
  <w:style w:type="paragraph" w:customStyle="1" w:styleId="212">
    <w:name w:val="Основной текст 21"/>
    <w:basedOn w:val="a1"/>
    <w:uiPriority w:val="99"/>
    <w:rsid w:val="00281E34"/>
    <w:pPr>
      <w:overflowPunct w:val="0"/>
      <w:autoSpaceDE w:val="0"/>
      <w:autoSpaceDN w:val="0"/>
      <w:adjustRightInd w:val="0"/>
      <w:jc w:val="both"/>
    </w:pPr>
    <w:rPr>
      <w:rFonts w:ascii="Times New Roman" w:eastAsia="Calibri" w:hAnsi="Times New Roman" w:cs="Times New Roman"/>
      <w:color w:val="auto"/>
      <w:sz w:val="28"/>
      <w:szCs w:val="20"/>
    </w:rPr>
  </w:style>
  <w:style w:type="paragraph" w:customStyle="1" w:styleId="afff9">
    <w:name w:val="Заголовок статьи"/>
    <w:basedOn w:val="a1"/>
    <w:next w:val="a1"/>
    <w:uiPriority w:val="99"/>
    <w:rsid w:val="00281E34"/>
    <w:pPr>
      <w:widowControl w:val="0"/>
      <w:autoSpaceDE w:val="0"/>
      <w:autoSpaceDN w:val="0"/>
      <w:adjustRightInd w:val="0"/>
      <w:ind w:left="1612" w:hanging="892"/>
      <w:jc w:val="both"/>
    </w:pPr>
    <w:rPr>
      <w:rFonts w:ascii="Arial" w:eastAsia="Calibri" w:hAnsi="Arial" w:cs="Arial"/>
      <w:color w:val="auto"/>
      <w:sz w:val="20"/>
      <w:szCs w:val="20"/>
    </w:rPr>
  </w:style>
  <w:style w:type="paragraph" w:customStyle="1" w:styleId="2f">
    <w:name w:val="Заг. уровень 2"/>
    <w:uiPriority w:val="99"/>
    <w:rsid w:val="00281E34"/>
    <w:pPr>
      <w:jc w:val="center"/>
      <w:outlineLvl w:val="1"/>
    </w:pPr>
    <w:rPr>
      <w:rFonts w:ascii="Times New Roman" w:hAnsi="Times New Roman"/>
      <w:b/>
      <w:sz w:val="24"/>
    </w:rPr>
  </w:style>
  <w:style w:type="paragraph" w:customStyle="1" w:styleId="afffa">
    <w:name w:val="Таблицы (моноширинный)"/>
    <w:basedOn w:val="a1"/>
    <w:next w:val="a1"/>
    <w:uiPriority w:val="99"/>
    <w:rsid w:val="00281E34"/>
    <w:pPr>
      <w:autoSpaceDE w:val="0"/>
      <w:autoSpaceDN w:val="0"/>
      <w:adjustRightInd w:val="0"/>
      <w:jc w:val="both"/>
    </w:pPr>
    <w:rPr>
      <w:rFonts w:ascii="Courier New" w:eastAsia="Calibri" w:hAnsi="Courier New" w:cs="Courier New"/>
      <w:color w:val="auto"/>
      <w:sz w:val="20"/>
      <w:szCs w:val="20"/>
    </w:rPr>
  </w:style>
  <w:style w:type="character" w:customStyle="1" w:styleId="afffb">
    <w:name w:val="Основное Знак"/>
    <w:basedOn w:val="a2"/>
    <w:link w:val="afffc"/>
    <w:uiPriority w:val="99"/>
    <w:locked/>
    <w:rsid w:val="00281E34"/>
    <w:rPr>
      <w:rFonts w:ascii="Times New Roman" w:hAnsi="Times New Roman"/>
      <w:color w:val="000000"/>
      <w:sz w:val="24"/>
      <w:szCs w:val="24"/>
      <w:lang w:val="ru-RU" w:eastAsia="ru-RU" w:bidi="ar-SA"/>
    </w:rPr>
  </w:style>
  <w:style w:type="paragraph" w:customStyle="1" w:styleId="afffc">
    <w:name w:val="Основное"/>
    <w:link w:val="afffb"/>
    <w:autoRedefine/>
    <w:uiPriority w:val="99"/>
    <w:rsid w:val="00281E34"/>
    <w:pPr>
      <w:ind w:firstLine="709"/>
      <w:jc w:val="both"/>
    </w:pPr>
    <w:rPr>
      <w:rFonts w:ascii="Times New Roman" w:hAnsi="Times New Roman"/>
      <w:color w:val="000000"/>
      <w:sz w:val="24"/>
      <w:szCs w:val="24"/>
    </w:rPr>
  </w:style>
  <w:style w:type="character" w:styleId="afffd">
    <w:name w:val="footnote reference"/>
    <w:basedOn w:val="a2"/>
    <w:uiPriority w:val="99"/>
    <w:rsid w:val="00281E34"/>
    <w:rPr>
      <w:rFonts w:cs="Times New Roman"/>
      <w:vertAlign w:val="superscript"/>
    </w:rPr>
  </w:style>
  <w:style w:type="character" w:styleId="afffe">
    <w:name w:val="endnote reference"/>
    <w:basedOn w:val="a2"/>
    <w:uiPriority w:val="99"/>
    <w:rsid w:val="00281E34"/>
    <w:rPr>
      <w:rFonts w:cs="Times New Roman"/>
      <w:vertAlign w:val="superscript"/>
    </w:rPr>
  </w:style>
  <w:style w:type="character" w:customStyle="1" w:styleId="affff">
    <w:name w:val="Гипертекстовая ссылка"/>
    <w:basedOn w:val="a2"/>
    <w:uiPriority w:val="99"/>
    <w:rsid w:val="00281E34"/>
    <w:rPr>
      <w:rFonts w:cs="Times New Roman"/>
      <w:color w:val="008000"/>
      <w:sz w:val="20"/>
      <w:szCs w:val="20"/>
      <w:u w:val="single"/>
    </w:rPr>
  </w:style>
  <w:style w:type="character" w:customStyle="1" w:styleId="affff0">
    <w:name w:val="Цветовое выделение"/>
    <w:uiPriority w:val="99"/>
    <w:rsid w:val="00281E34"/>
    <w:rPr>
      <w:b/>
      <w:color w:val="000080"/>
      <w:sz w:val="20"/>
    </w:rPr>
  </w:style>
  <w:style w:type="character" w:customStyle="1" w:styleId="postbody">
    <w:name w:val="postbody"/>
    <w:basedOn w:val="a2"/>
    <w:uiPriority w:val="99"/>
    <w:rsid w:val="00281E34"/>
    <w:rPr>
      <w:rFonts w:cs="Times New Roman"/>
    </w:rPr>
  </w:style>
  <w:style w:type="character" w:styleId="affff1">
    <w:name w:val="Emphasis"/>
    <w:basedOn w:val="a2"/>
    <w:uiPriority w:val="99"/>
    <w:qFormat/>
    <w:locked/>
    <w:rsid w:val="00281E34"/>
    <w:rPr>
      <w:rFonts w:cs="Times New Roman"/>
      <w:i/>
      <w:iCs/>
    </w:rPr>
  </w:style>
  <w:style w:type="paragraph" w:customStyle="1" w:styleId="affff2">
    <w:name w:val="Знак"/>
    <w:basedOn w:val="a1"/>
    <w:uiPriority w:val="99"/>
    <w:rsid w:val="00281E34"/>
    <w:pPr>
      <w:spacing w:line="240" w:lineRule="exact"/>
      <w:jc w:val="both"/>
    </w:pPr>
    <w:rPr>
      <w:rFonts w:ascii="Times New Roman" w:eastAsia="Calibri" w:hAnsi="Times New Roman" w:cs="Times New Roman"/>
      <w:color w:val="auto"/>
      <w:lang w:val="en-US" w:eastAsia="en-US"/>
    </w:rPr>
  </w:style>
  <w:style w:type="paragraph" w:customStyle="1" w:styleId="xl24">
    <w:name w:val="xl24"/>
    <w:basedOn w:val="a1"/>
    <w:uiPriority w:val="99"/>
    <w:rsid w:val="00281E34"/>
    <w:pPr>
      <w:suppressAutoHyphens/>
      <w:overflowPunct w:val="0"/>
      <w:autoSpaceDE w:val="0"/>
      <w:spacing w:before="280" w:after="280"/>
      <w:jc w:val="center"/>
      <w:textAlignment w:val="baseline"/>
    </w:pPr>
    <w:rPr>
      <w:rFonts w:ascii="Times New Roman" w:eastAsia="Calibri" w:hAnsi="Times New Roman" w:cs="Times New Roman"/>
      <w:color w:val="auto"/>
      <w:szCs w:val="20"/>
      <w:lang w:eastAsia="ar-SA"/>
    </w:rPr>
  </w:style>
  <w:style w:type="paragraph" w:customStyle="1" w:styleId="1e">
    <w:name w:val="Название1"/>
    <w:basedOn w:val="a1"/>
    <w:uiPriority w:val="99"/>
    <w:rsid w:val="00281E34"/>
    <w:pPr>
      <w:jc w:val="center"/>
    </w:pPr>
    <w:rPr>
      <w:rFonts w:ascii="Times New Roman" w:eastAsia="Calibri" w:hAnsi="Times New Roman" w:cs="Times New Roman"/>
      <w:b/>
      <w:color w:val="auto"/>
      <w:szCs w:val="20"/>
      <w:lang w:eastAsia="ar-SA"/>
    </w:rPr>
  </w:style>
  <w:style w:type="paragraph" w:customStyle="1" w:styleId="111">
    <w:name w:val="Знак1 Знак Знак Знак Знак Знак Знак Знак Знак Знак Знак Знак Знак Знак Знак Знак Знак Знак Знак Знак Знак Знак Знак1 Знак Знак Знак Знак"/>
    <w:basedOn w:val="a1"/>
    <w:uiPriority w:val="99"/>
    <w:rsid w:val="00281E34"/>
    <w:pPr>
      <w:spacing w:after="160" w:line="240" w:lineRule="exact"/>
    </w:pPr>
    <w:rPr>
      <w:rFonts w:ascii="Verdana" w:eastAsia="Calibri" w:hAnsi="Verdana" w:cs="Times New Roman"/>
      <w:color w:val="auto"/>
      <w:lang w:val="en-US" w:eastAsia="en-US"/>
    </w:rPr>
  </w:style>
  <w:style w:type="paragraph" w:customStyle="1" w:styleId="ConsNonformat">
    <w:name w:val="ConsNonformat"/>
    <w:uiPriority w:val="99"/>
    <w:rsid w:val="00281E34"/>
    <w:pPr>
      <w:widowControl w:val="0"/>
      <w:numPr>
        <w:numId w:val="26"/>
      </w:numPr>
      <w:tabs>
        <w:tab w:val="clear" w:pos="360"/>
      </w:tabs>
      <w:autoSpaceDE w:val="0"/>
      <w:autoSpaceDN w:val="0"/>
      <w:adjustRightInd w:val="0"/>
      <w:ind w:left="0" w:firstLine="0"/>
    </w:pPr>
    <w:rPr>
      <w:rFonts w:ascii="Courier New" w:hAnsi="Courier New" w:cs="Courier New"/>
    </w:rPr>
  </w:style>
  <w:style w:type="character" w:customStyle="1" w:styleId="1f">
    <w:name w:val="Знак Знак Знак1"/>
    <w:basedOn w:val="a2"/>
    <w:uiPriority w:val="99"/>
    <w:semiHidden/>
    <w:rsid w:val="00281E34"/>
    <w:rPr>
      <w:rFonts w:cs="Times New Roman"/>
    </w:rPr>
  </w:style>
  <w:style w:type="paragraph" w:customStyle="1" w:styleId="affff3">
    <w:name w:val="Для записок"/>
    <w:basedOn w:val="a1"/>
    <w:uiPriority w:val="99"/>
    <w:rsid w:val="00281E34"/>
    <w:pPr>
      <w:spacing w:before="120"/>
      <w:ind w:firstLine="720"/>
      <w:jc w:val="both"/>
    </w:pPr>
    <w:rPr>
      <w:rFonts w:ascii="Times New Roman" w:eastAsia="Calibri" w:hAnsi="Times New Roman" w:cs="Times New Roman"/>
      <w:color w:val="auto"/>
      <w:szCs w:val="20"/>
    </w:rPr>
  </w:style>
  <w:style w:type="paragraph" w:customStyle="1" w:styleId="221">
    <w:name w:val="Основной текст 22"/>
    <w:basedOn w:val="1b"/>
    <w:uiPriority w:val="99"/>
    <w:rsid w:val="00281E34"/>
    <w:rPr>
      <w:rFonts w:ascii="Times New Roman" w:hAnsi="Times New Roman"/>
      <w:sz w:val="22"/>
      <w:lang w:val="ru-RU"/>
    </w:rPr>
  </w:style>
  <w:style w:type="character" w:customStyle="1" w:styleId="WW-Absatz-Standardschriftart111111111111111111111111111111111111">
    <w:name w:val="WW-Absatz-Standardschriftart111111111111111111111111111111111111"/>
    <w:uiPriority w:val="99"/>
    <w:rsid w:val="00281E34"/>
  </w:style>
  <w:style w:type="character" w:customStyle="1" w:styleId="1f0">
    <w:name w:val="Замещающий текст1"/>
    <w:uiPriority w:val="99"/>
    <w:semiHidden/>
    <w:rsid w:val="00281E34"/>
    <w:rPr>
      <w:color w:val="808080"/>
    </w:rPr>
  </w:style>
  <w:style w:type="paragraph" w:customStyle="1" w:styleId="MsoNormal0">
    <w:name w:val="Основной текст.MsoNormal"/>
    <w:basedOn w:val="a1"/>
    <w:uiPriority w:val="99"/>
    <w:rsid w:val="00281E34"/>
    <w:pPr>
      <w:widowControl w:val="0"/>
      <w:suppressAutoHyphens/>
      <w:autoSpaceDN w:val="0"/>
    </w:pPr>
    <w:rPr>
      <w:rFonts w:ascii="Times New Roman" w:hAnsi="Times New Roman" w:cs="Tahoma"/>
      <w:color w:val="auto"/>
      <w:kern w:val="3"/>
    </w:rPr>
  </w:style>
  <w:style w:type="paragraph" w:customStyle="1" w:styleId="72">
    <w:name w:val="7"/>
    <w:basedOn w:val="a1"/>
    <w:uiPriority w:val="99"/>
    <w:rsid w:val="00281E34"/>
    <w:pPr>
      <w:spacing w:before="60"/>
      <w:ind w:left="720"/>
      <w:jc w:val="both"/>
    </w:pPr>
    <w:rPr>
      <w:rFonts w:ascii="Times New Roman CYR" w:eastAsia="Calibri" w:hAnsi="Times New Roman CYR" w:cs="Times New Roman"/>
      <w:color w:val="auto"/>
      <w:szCs w:val="20"/>
    </w:rPr>
  </w:style>
  <w:style w:type="paragraph" w:customStyle="1" w:styleId="Style4">
    <w:name w:val="Style4"/>
    <w:basedOn w:val="a1"/>
    <w:uiPriority w:val="99"/>
    <w:rsid w:val="00281E34"/>
    <w:pPr>
      <w:widowControl w:val="0"/>
      <w:autoSpaceDE w:val="0"/>
      <w:autoSpaceDN w:val="0"/>
      <w:adjustRightInd w:val="0"/>
      <w:spacing w:line="432" w:lineRule="exact"/>
      <w:ind w:firstLine="178"/>
      <w:jc w:val="both"/>
    </w:pPr>
    <w:rPr>
      <w:rFonts w:ascii="Times New Roman" w:eastAsia="Calibri" w:hAnsi="Times New Roman" w:cs="Times New Roman"/>
      <w:color w:val="auto"/>
    </w:rPr>
  </w:style>
  <w:style w:type="paragraph" w:customStyle="1" w:styleId="Style10">
    <w:name w:val="Style10"/>
    <w:basedOn w:val="a1"/>
    <w:uiPriority w:val="99"/>
    <w:rsid w:val="00281E34"/>
    <w:pPr>
      <w:widowControl w:val="0"/>
      <w:autoSpaceDE w:val="0"/>
      <w:autoSpaceDN w:val="0"/>
      <w:adjustRightInd w:val="0"/>
      <w:spacing w:line="442" w:lineRule="exact"/>
      <w:jc w:val="both"/>
    </w:pPr>
    <w:rPr>
      <w:rFonts w:ascii="Times New Roman" w:eastAsia="Calibri" w:hAnsi="Times New Roman" w:cs="Times New Roman"/>
      <w:color w:val="auto"/>
    </w:rPr>
  </w:style>
  <w:style w:type="paragraph" w:customStyle="1" w:styleId="Style11">
    <w:name w:val="Style11"/>
    <w:basedOn w:val="a1"/>
    <w:uiPriority w:val="99"/>
    <w:rsid w:val="00281E34"/>
    <w:pPr>
      <w:widowControl w:val="0"/>
      <w:autoSpaceDE w:val="0"/>
      <w:autoSpaceDN w:val="0"/>
      <w:adjustRightInd w:val="0"/>
      <w:spacing w:line="437" w:lineRule="exact"/>
      <w:ind w:firstLine="355"/>
      <w:jc w:val="both"/>
    </w:pPr>
    <w:rPr>
      <w:rFonts w:ascii="Times New Roman" w:eastAsia="Calibri" w:hAnsi="Times New Roman" w:cs="Times New Roman"/>
      <w:color w:val="auto"/>
    </w:rPr>
  </w:style>
  <w:style w:type="character" w:customStyle="1" w:styleId="FontStyle21">
    <w:name w:val="Font Style21"/>
    <w:basedOn w:val="a2"/>
    <w:uiPriority w:val="99"/>
    <w:rsid w:val="00281E34"/>
    <w:rPr>
      <w:rFonts w:ascii="Sylfaen" w:hAnsi="Sylfaen" w:cs="Sylfaen"/>
      <w:b/>
      <w:bCs/>
      <w:color w:val="000000"/>
      <w:spacing w:val="-10"/>
      <w:sz w:val="26"/>
      <w:szCs w:val="26"/>
    </w:rPr>
  </w:style>
  <w:style w:type="paragraph" w:customStyle="1" w:styleId="Style13">
    <w:name w:val="Style13"/>
    <w:basedOn w:val="a1"/>
    <w:uiPriority w:val="99"/>
    <w:rsid w:val="00281E34"/>
    <w:pPr>
      <w:widowControl w:val="0"/>
      <w:autoSpaceDE w:val="0"/>
      <w:autoSpaceDN w:val="0"/>
      <w:adjustRightInd w:val="0"/>
      <w:spacing w:line="430" w:lineRule="exact"/>
    </w:pPr>
    <w:rPr>
      <w:rFonts w:ascii="Times New Roman" w:eastAsia="Calibri" w:hAnsi="Times New Roman" w:cs="Times New Roman"/>
      <w:color w:val="auto"/>
    </w:rPr>
  </w:style>
  <w:style w:type="paragraph" w:customStyle="1" w:styleId="Style14">
    <w:name w:val="Style14"/>
    <w:basedOn w:val="a1"/>
    <w:uiPriority w:val="99"/>
    <w:rsid w:val="00281E34"/>
    <w:pPr>
      <w:widowControl w:val="0"/>
      <w:autoSpaceDE w:val="0"/>
      <w:autoSpaceDN w:val="0"/>
      <w:adjustRightInd w:val="0"/>
      <w:spacing w:line="427" w:lineRule="exact"/>
      <w:ind w:firstLine="533"/>
      <w:jc w:val="both"/>
    </w:pPr>
    <w:rPr>
      <w:rFonts w:ascii="Times New Roman" w:eastAsia="Calibri" w:hAnsi="Times New Roman" w:cs="Times New Roman"/>
      <w:color w:val="auto"/>
    </w:rPr>
  </w:style>
  <w:style w:type="paragraph" w:customStyle="1" w:styleId="affff4">
    <w:name w:val="основной"/>
    <w:basedOn w:val="aa"/>
    <w:uiPriority w:val="99"/>
    <w:rsid w:val="00281E34"/>
    <w:pPr>
      <w:widowControl w:val="0"/>
      <w:spacing w:after="80"/>
      <w:ind w:firstLine="720"/>
      <w:jc w:val="both"/>
    </w:pPr>
    <w:rPr>
      <w:szCs w:val="20"/>
    </w:rPr>
  </w:style>
  <w:style w:type="paragraph" w:customStyle="1" w:styleId="121">
    <w:name w:val="абзац 12"/>
    <w:basedOn w:val="a1"/>
    <w:uiPriority w:val="99"/>
    <w:rsid w:val="00281E34"/>
    <w:pPr>
      <w:overflowPunct w:val="0"/>
      <w:autoSpaceDE w:val="0"/>
      <w:autoSpaceDN w:val="0"/>
      <w:adjustRightInd w:val="0"/>
      <w:ind w:firstLine="709"/>
      <w:jc w:val="both"/>
    </w:pPr>
    <w:rPr>
      <w:rFonts w:ascii="Times New Roman" w:eastAsia="Calibri" w:hAnsi="Times New Roman" w:cs="Times New Roman"/>
      <w:color w:val="auto"/>
      <w:sz w:val="22"/>
      <w:szCs w:val="20"/>
    </w:rPr>
  </w:style>
  <w:style w:type="paragraph" w:customStyle="1" w:styleId="1f1">
    <w:name w:val="Основной текст1"/>
    <w:basedOn w:val="a1"/>
    <w:uiPriority w:val="99"/>
    <w:rsid w:val="00281E34"/>
    <w:pPr>
      <w:jc w:val="both"/>
    </w:pPr>
    <w:rPr>
      <w:rFonts w:ascii="Times New Roman" w:eastAsia="Calibri" w:hAnsi="Times New Roman" w:cs="Times New Roman"/>
      <w:color w:val="auto"/>
      <w:szCs w:val="20"/>
    </w:rPr>
  </w:style>
  <w:style w:type="paragraph" w:customStyle="1" w:styleId="FR1">
    <w:name w:val="FR1"/>
    <w:uiPriority w:val="99"/>
    <w:semiHidden/>
    <w:rsid w:val="00281E34"/>
    <w:pPr>
      <w:widowControl w:val="0"/>
      <w:spacing w:before="220" w:line="340" w:lineRule="auto"/>
      <w:jc w:val="both"/>
    </w:pPr>
    <w:rPr>
      <w:rFonts w:ascii="Arial" w:hAnsi="Arial"/>
    </w:rPr>
  </w:style>
  <w:style w:type="character" w:customStyle="1" w:styleId="241">
    <w:name w:val="Знак Знак241"/>
    <w:basedOn w:val="a2"/>
    <w:uiPriority w:val="99"/>
    <w:rsid w:val="00281E34"/>
    <w:rPr>
      <w:rFonts w:ascii="Cambria" w:hAnsi="Cambria" w:cs="Times New Roman"/>
      <w:b/>
      <w:bCs/>
      <w:kern w:val="32"/>
      <w:sz w:val="32"/>
      <w:szCs w:val="32"/>
      <w:lang w:eastAsia="ru-RU"/>
    </w:rPr>
  </w:style>
  <w:style w:type="paragraph" w:customStyle="1" w:styleId="311">
    <w:name w:val="Основной текст 31"/>
    <w:basedOn w:val="a1"/>
    <w:uiPriority w:val="99"/>
    <w:rsid w:val="00281E34"/>
    <w:pPr>
      <w:widowControl w:val="0"/>
      <w:jc w:val="center"/>
    </w:pPr>
    <w:rPr>
      <w:rFonts w:ascii="Times New Roman" w:eastAsia="Calibri" w:hAnsi="Times New Roman" w:cs="Times New Roman"/>
      <w:color w:val="auto"/>
      <w:sz w:val="32"/>
      <w:szCs w:val="20"/>
    </w:rPr>
  </w:style>
  <w:style w:type="paragraph" w:customStyle="1" w:styleId="a">
    <w:name w:val="сп"/>
    <w:basedOn w:val="a1"/>
    <w:uiPriority w:val="99"/>
    <w:rsid w:val="00281E34"/>
    <w:pPr>
      <w:widowControl w:val="0"/>
      <w:numPr>
        <w:numId w:val="27"/>
      </w:numPr>
      <w:tabs>
        <w:tab w:val="clear" w:pos="360"/>
        <w:tab w:val="left" w:pos="680"/>
        <w:tab w:val="num" w:pos="1040"/>
      </w:tabs>
      <w:ind w:left="680"/>
      <w:jc w:val="both"/>
    </w:pPr>
    <w:rPr>
      <w:rFonts w:ascii="Times New Roman" w:eastAsia="Calibri" w:hAnsi="Times New Roman" w:cs="Times New Roman"/>
      <w:color w:val="auto"/>
      <w:szCs w:val="20"/>
    </w:rPr>
  </w:style>
  <w:style w:type="paragraph" w:customStyle="1" w:styleId="Report">
    <w:name w:val="Report"/>
    <w:basedOn w:val="a1"/>
    <w:uiPriority w:val="99"/>
    <w:rsid w:val="00281E34"/>
    <w:pPr>
      <w:widowControl w:val="0"/>
      <w:adjustRightInd w:val="0"/>
      <w:spacing w:line="360" w:lineRule="auto"/>
      <w:ind w:firstLine="567"/>
      <w:jc w:val="both"/>
      <w:textAlignment w:val="baseline"/>
    </w:pPr>
    <w:rPr>
      <w:rFonts w:ascii="Times New Roman" w:eastAsia="Calibri" w:hAnsi="Times New Roman" w:cs="Times New Roman"/>
      <w:color w:val="auto"/>
      <w:szCs w:val="20"/>
    </w:rPr>
  </w:style>
  <w:style w:type="paragraph" w:customStyle="1" w:styleId="xl32">
    <w:name w:val="xl32"/>
    <w:basedOn w:val="a1"/>
    <w:uiPriority w:val="99"/>
    <w:rsid w:val="00281E34"/>
    <w:pPr>
      <w:widowControl w:val="0"/>
      <w:adjustRightInd w:val="0"/>
      <w:spacing w:before="100" w:beforeAutospacing="1" w:after="100" w:afterAutospacing="1" w:line="360" w:lineRule="atLeast"/>
      <w:textAlignment w:val="baseline"/>
    </w:pPr>
    <w:rPr>
      <w:rFonts w:ascii="Times New Roman" w:eastAsia="Calibri" w:hAnsi="Times New Roman" w:cs="Times New Roman"/>
      <w:b/>
      <w:bCs/>
      <w:color w:val="auto"/>
    </w:rPr>
  </w:style>
  <w:style w:type="paragraph" w:styleId="HTML0">
    <w:name w:val="HTML Preformatted"/>
    <w:basedOn w:val="a1"/>
    <w:link w:val="HTML1"/>
    <w:uiPriority w:val="99"/>
    <w:rsid w:val="0028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rPr>
  </w:style>
  <w:style w:type="character" w:customStyle="1" w:styleId="HTMLPreformattedChar">
    <w:name w:val="HTML Preformatted Char"/>
    <w:basedOn w:val="a2"/>
    <w:link w:val="HTML0"/>
    <w:uiPriority w:val="99"/>
    <w:semiHidden/>
    <w:locked/>
    <w:rsid w:val="00034F47"/>
    <w:rPr>
      <w:rFonts w:ascii="Courier New" w:eastAsia="Arial Unicode MS" w:hAnsi="Courier New" w:cs="Courier New"/>
      <w:color w:val="000000"/>
      <w:sz w:val="20"/>
      <w:szCs w:val="20"/>
    </w:rPr>
  </w:style>
  <w:style w:type="character" w:customStyle="1" w:styleId="HTML1">
    <w:name w:val="Стандартный HTML Знак"/>
    <w:basedOn w:val="a2"/>
    <w:link w:val="HTML0"/>
    <w:uiPriority w:val="99"/>
    <w:locked/>
    <w:rsid w:val="00281E34"/>
    <w:rPr>
      <w:rFonts w:ascii="Courier New" w:hAnsi="Courier New" w:cs="Courier New"/>
      <w:lang w:val="ru-RU" w:eastAsia="ru-RU" w:bidi="ar-SA"/>
    </w:rPr>
  </w:style>
  <w:style w:type="paragraph" w:customStyle="1" w:styleId="affff5">
    <w:name w:val="МОЕ"/>
    <w:basedOn w:val="a1"/>
    <w:uiPriority w:val="99"/>
    <w:rsid w:val="00281E34"/>
    <w:pPr>
      <w:ind w:firstLine="709"/>
      <w:jc w:val="both"/>
    </w:pPr>
    <w:rPr>
      <w:rFonts w:ascii="Times New Roman" w:eastAsia="Calibri" w:hAnsi="Times New Roman" w:cs="Times New Roman"/>
      <w:color w:val="auto"/>
      <w:spacing w:val="10"/>
      <w:sz w:val="28"/>
      <w:szCs w:val="28"/>
    </w:rPr>
  </w:style>
  <w:style w:type="character" w:customStyle="1" w:styleId="apple-style-span">
    <w:name w:val="apple-style-span"/>
    <w:basedOn w:val="a2"/>
    <w:uiPriority w:val="99"/>
    <w:rsid w:val="00281E34"/>
    <w:rPr>
      <w:rFonts w:cs="Times New Roman"/>
    </w:rPr>
  </w:style>
  <w:style w:type="paragraph" w:customStyle="1" w:styleId="FORMATTEXT0">
    <w:name w:val=".FORMATTEXT"/>
    <w:uiPriority w:val="99"/>
    <w:rsid w:val="00281E34"/>
    <w:pPr>
      <w:widowControl w:val="0"/>
      <w:autoSpaceDE w:val="0"/>
      <w:autoSpaceDN w:val="0"/>
      <w:adjustRightInd w:val="0"/>
    </w:pPr>
    <w:rPr>
      <w:rFonts w:ascii="Times New Roman" w:hAnsi="Times New Roman"/>
      <w:sz w:val="24"/>
      <w:szCs w:val="24"/>
    </w:rPr>
  </w:style>
  <w:style w:type="character" w:styleId="affff6">
    <w:name w:val="annotation reference"/>
    <w:basedOn w:val="a2"/>
    <w:uiPriority w:val="99"/>
    <w:rsid w:val="00281E34"/>
    <w:rPr>
      <w:rFonts w:cs="Times New Roman"/>
      <w:sz w:val="16"/>
      <w:szCs w:val="16"/>
    </w:rPr>
  </w:style>
  <w:style w:type="paragraph" w:styleId="affff7">
    <w:name w:val="annotation text"/>
    <w:basedOn w:val="a1"/>
    <w:link w:val="affff8"/>
    <w:uiPriority w:val="99"/>
    <w:rsid w:val="00281E34"/>
    <w:pPr>
      <w:suppressAutoHyphens/>
      <w:overflowPunct w:val="0"/>
      <w:autoSpaceDE w:val="0"/>
      <w:textAlignment w:val="baseline"/>
    </w:pPr>
    <w:rPr>
      <w:rFonts w:ascii="Times New Roman" w:eastAsia="Calibri" w:hAnsi="Times New Roman" w:cs="Times New Roman"/>
      <w:color w:val="auto"/>
      <w:sz w:val="20"/>
      <w:szCs w:val="20"/>
      <w:lang w:eastAsia="ar-SA"/>
    </w:rPr>
  </w:style>
  <w:style w:type="character" w:customStyle="1" w:styleId="CommentTextChar">
    <w:name w:val="Comment Text Char"/>
    <w:basedOn w:val="a2"/>
    <w:link w:val="affff7"/>
    <w:uiPriority w:val="99"/>
    <w:semiHidden/>
    <w:locked/>
    <w:rsid w:val="00034F47"/>
    <w:rPr>
      <w:rFonts w:ascii="Arial Unicode MS" w:eastAsia="Arial Unicode MS" w:hAnsi="Arial Unicode MS" w:cs="Arial Unicode MS"/>
      <w:color w:val="000000"/>
      <w:sz w:val="20"/>
      <w:szCs w:val="20"/>
    </w:rPr>
  </w:style>
  <w:style w:type="character" w:customStyle="1" w:styleId="affff8">
    <w:name w:val="Текст примечания Знак"/>
    <w:basedOn w:val="a2"/>
    <w:link w:val="affff7"/>
    <w:uiPriority w:val="99"/>
    <w:locked/>
    <w:rsid w:val="00281E34"/>
    <w:rPr>
      <w:rFonts w:cs="Times New Roman"/>
      <w:lang w:val="ru-RU" w:eastAsia="ar-SA" w:bidi="ar-SA"/>
    </w:rPr>
  </w:style>
  <w:style w:type="paragraph" w:styleId="affff9">
    <w:name w:val="annotation subject"/>
    <w:basedOn w:val="affff7"/>
    <w:next w:val="affff7"/>
    <w:link w:val="affffa"/>
    <w:uiPriority w:val="99"/>
    <w:rsid w:val="00281E34"/>
    <w:rPr>
      <w:b/>
      <w:bCs/>
    </w:rPr>
  </w:style>
  <w:style w:type="character" w:customStyle="1" w:styleId="CommentSubjectChar">
    <w:name w:val="Comment Subject Char"/>
    <w:basedOn w:val="affff8"/>
    <w:link w:val="affff9"/>
    <w:uiPriority w:val="99"/>
    <w:semiHidden/>
    <w:locked/>
    <w:rsid w:val="00034F47"/>
    <w:rPr>
      <w:rFonts w:ascii="Arial Unicode MS" w:eastAsia="Arial Unicode MS" w:hAnsi="Arial Unicode MS" w:cs="Arial Unicode MS"/>
      <w:b/>
      <w:bCs/>
      <w:color w:val="000000"/>
      <w:sz w:val="20"/>
      <w:szCs w:val="20"/>
    </w:rPr>
  </w:style>
  <w:style w:type="character" w:customStyle="1" w:styleId="affffa">
    <w:name w:val="Тема примечания Знак"/>
    <w:basedOn w:val="affff8"/>
    <w:link w:val="affff9"/>
    <w:uiPriority w:val="99"/>
    <w:locked/>
    <w:rsid w:val="00281E34"/>
    <w:rPr>
      <w:b/>
      <w:bCs/>
    </w:rPr>
  </w:style>
  <w:style w:type="paragraph" w:customStyle="1" w:styleId="xl67">
    <w:name w:val="xl67"/>
    <w:basedOn w:val="a1"/>
    <w:uiPriority w:val="99"/>
    <w:rsid w:val="00281E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1f2">
    <w:name w:val="Знак1 Знак Знак Знак Знак Знак Знак"/>
    <w:basedOn w:val="a1"/>
    <w:uiPriority w:val="99"/>
    <w:rsid w:val="00281E34"/>
    <w:pPr>
      <w:widowControl w:val="0"/>
      <w:adjustRightInd w:val="0"/>
      <w:spacing w:after="160" w:line="240" w:lineRule="exact"/>
      <w:jc w:val="right"/>
    </w:pPr>
    <w:rPr>
      <w:rFonts w:ascii="Times New Roman" w:eastAsia="Calibri" w:hAnsi="Times New Roman" w:cs="Times New Roman"/>
      <w:color w:val="auto"/>
      <w:sz w:val="20"/>
      <w:szCs w:val="20"/>
      <w:lang w:val="en-GB" w:eastAsia="en-US"/>
    </w:rPr>
  </w:style>
  <w:style w:type="paragraph" w:customStyle="1" w:styleId="ConsNormal">
    <w:name w:val="ConsNormal"/>
    <w:uiPriority w:val="99"/>
    <w:rsid w:val="00281E34"/>
    <w:pPr>
      <w:widowControl w:val="0"/>
      <w:autoSpaceDE w:val="0"/>
      <w:autoSpaceDN w:val="0"/>
      <w:adjustRightInd w:val="0"/>
      <w:ind w:right="19772" w:firstLine="720"/>
    </w:pPr>
    <w:rPr>
      <w:rFonts w:ascii="Arial" w:hAnsi="Arial" w:cs="Arial"/>
    </w:rPr>
  </w:style>
  <w:style w:type="table" w:customStyle="1" w:styleId="affffb">
    <w:name w:val="таблица"/>
    <w:uiPriority w:val="99"/>
    <w:rsid w:val="00281E34"/>
    <w:pPr>
      <w:jc w:val="center"/>
    </w:pPr>
    <w:rPr>
      <w:rFonts w:ascii="Times New Roman" w:hAnsi="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3">
    <w:name w:val="Без интервала1"/>
    <w:basedOn w:val="a1"/>
    <w:link w:val="affffc"/>
    <w:uiPriority w:val="99"/>
    <w:rsid w:val="00281E34"/>
    <w:pPr>
      <w:ind w:firstLine="709"/>
      <w:jc w:val="both"/>
    </w:pPr>
    <w:rPr>
      <w:rFonts w:ascii="Times New Roman" w:eastAsia="Calibri" w:hAnsi="Times New Roman" w:cs="Times New Roman"/>
      <w:color w:val="auto"/>
      <w:szCs w:val="32"/>
      <w:lang w:eastAsia="en-US"/>
    </w:rPr>
  </w:style>
  <w:style w:type="paragraph" w:customStyle="1" w:styleId="213">
    <w:name w:val="Цитата 21"/>
    <w:basedOn w:val="a1"/>
    <w:next w:val="a1"/>
    <w:link w:val="2f0"/>
    <w:uiPriority w:val="99"/>
    <w:rsid w:val="00281E34"/>
    <w:pPr>
      <w:ind w:firstLine="709"/>
      <w:jc w:val="both"/>
    </w:pPr>
    <w:rPr>
      <w:rFonts w:ascii="Times New Roman" w:eastAsia="Calibri" w:hAnsi="Times New Roman" w:cs="Times New Roman"/>
      <w:i/>
      <w:color w:val="auto"/>
      <w:lang w:eastAsia="en-US"/>
    </w:rPr>
  </w:style>
  <w:style w:type="character" w:customStyle="1" w:styleId="2f0">
    <w:name w:val="Цитата 2 Знак"/>
    <w:basedOn w:val="a2"/>
    <w:link w:val="213"/>
    <w:uiPriority w:val="99"/>
    <w:locked/>
    <w:rsid w:val="00281E34"/>
    <w:rPr>
      <w:rFonts w:cs="Times New Roman"/>
      <w:i/>
      <w:sz w:val="24"/>
      <w:szCs w:val="24"/>
      <w:lang w:val="ru-RU" w:eastAsia="en-US"/>
    </w:rPr>
  </w:style>
  <w:style w:type="paragraph" w:customStyle="1" w:styleId="1f4">
    <w:name w:val="Выделенная цитата1"/>
    <w:basedOn w:val="a1"/>
    <w:next w:val="a1"/>
    <w:link w:val="affffd"/>
    <w:uiPriority w:val="99"/>
    <w:rsid w:val="00281E34"/>
    <w:pPr>
      <w:ind w:left="720" w:right="720" w:firstLine="709"/>
      <w:jc w:val="both"/>
    </w:pPr>
    <w:rPr>
      <w:rFonts w:ascii="Times New Roman" w:eastAsia="Calibri" w:hAnsi="Times New Roman" w:cs="Times New Roman"/>
      <w:b/>
      <w:i/>
      <w:color w:val="auto"/>
      <w:szCs w:val="22"/>
      <w:lang w:eastAsia="en-US"/>
    </w:rPr>
  </w:style>
  <w:style w:type="character" w:customStyle="1" w:styleId="affffd">
    <w:name w:val="Выделенная цитата Знак"/>
    <w:basedOn w:val="a2"/>
    <w:link w:val="1f4"/>
    <w:uiPriority w:val="99"/>
    <w:locked/>
    <w:rsid w:val="00281E34"/>
    <w:rPr>
      <w:rFonts w:cs="Times New Roman"/>
      <w:b/>
      <w:i/>
      <w:sz w:val="22"/>
      <w:szCs w:val="22"/>
      <w:lang w:val="ru-RU" w:eastAsia="en-US"/>
    </w:rPr>
  </w:style>
  <w:style w:type="character" w:customStyle="1" w:styleId="1f5">
    <w:name w:val="Слабое выделение1"/>
    <w:uiPriority w:val="99"/>
    <w:rsid w:val="00281E34"/>
    <w:rPr>
      <w:i/>
      <w:color w:val="5A5A5A"/>
    </w:rPr>
  </w:style>
  <w:style w:type="character" w:customStyle="1" w:styleId="1f6">
    <w:name w:val="Сильное выделение1"/>
    <w:basedOn w:val="a2"/>
    <w:uiPriority w:val="99"/>
    <w:rsid w:val="00281E34"/>
    <w:rPr>
      <w:rFonts w:cs="Times New Roman"/>
      <w:b/>
      <w:i/>
      <w:sz w:val="24"/>
      <w:szCs w:val="24"/>
      <w:u w:val="single"/>
    </w:rPr>
  </w:style>
  <w:style w:type="character" w:customStyle="1" w:styleId="1f7">
    <w:name w:val="Слабая ссылка1"/>
    <w:basedOn w:val="a2"/>
    <w:uiPriority w:val="99"/>
    <w:rsid w:val="00281E34"/>
    <w:rPr>
      <w:rFonts w:cs="Times New Roman"/>
      <w:sz w:val="24"/>
      <w:szCs w:val="24"/>
      <w:u w:val="single"/>
    </w:rPr>
  </w:style>
  <w:style w:type="character" w:customStyle="1" w:styleId="1f8">
    <w:name w:val="Сильная ссылка1"/>
    <w:basedOn w:val="a2"/>
    <w:uiPriority w:val="99"/>
    <w:rsid w:val="00281E34"/>
    <w:rPr>
      <w:rFonts w:cs="Times New Roman"/>
      <w:b/>
      <w:sz w:val="24"/>
      <w:u w:val="single"/>
    </w:rPr>
  </w:style>
  <w:style w:type="character" w:customStyle="1" w:styleId="1f9">
    <w:name w:val="Название книги1"/>
    <w:basedOn w:val="a2"/>
    <w:uiPriority w:val="99"/>
    <w:rsid w:val="00281E34"/>
    <w:rPr>
      <w:rFonts w:ascii="Times New Roman" w:hAnsi="Times New Roman" w:cs="Times New Roman"/>
      <w:b/>
      <w:i/>
      <w:sz w:val="24"/>
      <w:szCs w:val="24"/>
    </w:rPr>
  </w:style>
  <w:style w:type="character" w:customStyle="1" w:styleId="affffc">
    <w:name w:val="Без интервала Знак"/>
    <w:basedOn w:val="a2"/>
    <w:link w:val="1f3"/>
    <w:uiPriority w:val="99"/>
    <w:locked/>
    <w:rsid w:val="00281E34"/>
    <w:rPr>
      <w:rFonts w:cs="Times New Roman"/>
      <w:sz w:val="32"/>
      <w:szCs w:val="32"/>
      <w:lang w:val="ru-RU" w:eastAsia="en-US"/>
    </w:rPr>
  </w:style>
  <w:style w:type="paragraph" w:customStyle="1" w:styleId="affffe">
    <w:name w:val="А_табл"/>
    <w:link w:val="afffff"/>
    <w:autoRedefine/>
    <w:uiPriority w:val="99"/>
    <w:rsid w:val="00281E34"/>
    <w:rPr>
      <w:rFonts w:ascii="Times New Roman" w:hAnsi="Times New Roman"/>
      <w:sz w:val="24"/>
      <w:szCs w:val="24"/>
    </w:rPr>
  </w:style>
  <w:style w:type="character" w:customStyle="1" w:styleId="afffff">
    <w:name w:val="А_табл Знак"/>
    <w:basedOn w:val="a2"/>
    <w:link w:val="affffe"/>
    <w:uiPriority w:val="99"/>
    <w:locked/>
    <w:rsid w:val="00281E34"/>
    <w:rPr>
      <w:rFonts w:ascii="Times New Roman" w:hAnsi="Times New Roman"/>
      <w:sz w:val="24"/>
      <w:szCs w:val="24"/>
      <w:lang w:val="ru-RU" w:eastAsia="ru-RU" w:bidi="ar-SA"/>
    </w:rPr>
  </w:style>
  <w:style w:type="paragraph" w:customStyle="1" w:styleId="12Arial">
    <w:name w:val="Стиль Основной текст отчета 12 Arial"/>
    <w:basedOn w:val="aa"/>
    <w:uiPriority w:val="99"/>
    <w:rsid w:val="00281E34"/>
    <w:pPr>
      <w:ind w:firstLine="709"/>
      <w:jc w:val="both"/>
    </w:pPr>
    <w:rPr>
      <w:lang w:eastAsia="en-US"/>
    </w:rPr>
  </w:style>
  <w:style w:type="character" w:customStyle="1" w:styleId="1fa">
    <w:name w:val="Основной шрифт абзаца1"/>
    <w:uiPriority w:val="99"/>
    <w:rsid w:val="00281E34"/>
  </w:style>
  <w:style w:type="paragraph" w:customStyle="1" w:styleId="-">
    <w:name w:val="Таблица-текст"/>
    <w:basedOn w:val="a1"/>
    <w:uiPriority w:val="99"/>
    <w:rsid w:val="00281E34"/>
    <w:pPr>
      <w:suppressAutoHyphens/>
      <w:jc w:val="center"/>
    </w:pPr>
    <w:rPr>
      <w:rFonts w:ascii="Times New Roman" w:eastAsia="Calibri" w:hAnsi="Times New Roman" w:cs="Times New Roman"/>
      <w:sz w:val="20"/>
      <w:lang w:eastAsia="ar-SA"/>
    </w:rPr>
  </w:style>
  <w:style w:type="numbering" w:customStyle="1" w:styleId="a0">
    <w:name w:val="Стиль нумерованный"/>
    <w:rsid w:val="00575100"/>
    <w:pPr>
      <w:numPr>
        <w:numId w:val="25"/>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187</Words>
  <Characters>1067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Георгий</dc:creator>
  <cp:lastModifiedBy>Пользователь Windows</cp:lastModifiedBy>
  <cp:revision>6</cp:revision>
  <cp:lastPrinted>2020-01-14T03:11:00Z</cp:lastPrinted>
  <dcterms:created xsi:type="dcterms:W3CDTF">2020-01-14T02:52:00Z</dcterms:created>
  <dcterms:modified xsi:type="dcterms:W3CDTF">2020-01-16T04:21:00Z</dcterms:modified>
</cp:coreProperties>
</file>